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E47F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E181F">
              <w:t>30.12.2016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E181F">
            <w:pPr>
              <w:tabs>
                <w:tab w:val="left" w:pos="3123"/>
                <w:tab w:val="left" w:pos="3270"/>
              </w:tabs>
              <w:jc w:val="right"/>
            </w:pPr>
            <w:r w:rsidRPr="00360CF1">
              <w:t xml:space="preserve">№ </w:t>
            </w:r>
            <w:r w:rsidR="000E181F">
              <w:t>3075</w:t>
            </w:r>
          </w:p>
        </w:tc>
      </w:tr>
    </w:tbl>
    <w:p w:rsidR="003A1C44" w:rsidRDefault="003A1C44" w:rsidP="003A1C44">
      <w:pPr>
        <w:tabs>
          <w:tab w:val="left" w:pos="4395"/>
          <w:tab w:val="left" w:pos="4536"/>
          <w:tab w:val="left" w:pos="4820"/>
        </w:tabs>
        <w:jc w:val="both"/>
      </w:pPr>
    </w:p>
    <w:p w:rsidR="003A1C44" w:rsidRDefault="003A1C44" w:rsidP="003A1C44">
      <w:pPr>
        <w:tabs>
          <w:tab w:val="left" w:pos="4395"/>
          <w:tab w:val="left" w:pos="4536"/>
          <w:tab w:val="left" w:pos="4820"/>
        </w:tabs>
        <w:jc w:val="both"/>
      </w:pPr>
    </w:p>
    <w:p w:rsidR="0041138D" w:rsidRPr="0041138D" w:rsidRDefault="0041138D" w:rsidP="00CA3BE3">
      <w:pPr>
        <w:ind w:right="5525"/>
        <w:jc w:val="both"/>
      </w:pPr>
      <w:r w:rsidRPr="0041138D">
        <w:rPr>
          <w:bCs/>
        </w:rPr>
        <w:t xml:space="preserve">О внесении изменений в </w:t>
      </w:r>
      <w:r w:rsidR="00AD2288">
        <w:rPr>
          <w:bCs/>
        </w:rPr>
        <w:t xml:space="preserve">приложение к </w:t>
      </w:r>
      <w:r w:rsidRPr="0041138D">
        <w:rPr>
          <w:bCs/>
        </w:rPr>
        <w:t>постановлени</w:t>
      </w:r>
      <w:r w:rsidR="00AD2288">
        <w:rPr>
          <w:bCs/>
        </w:rPr>
        <w:t>ю</w:t>
      </w:r>
      <w:r w:rsidRPr="0041138D">
        <w:rPr>
          <w:bCs/>
        </w:rPr>
        <w:t xml:space="preserve"> админ</w:t>
      </w:r>
      <w:r w:rsidRPr="0041138D">
        <w:rPr>
          <w:bCs/>
        </w:rPr>
        <w:t>и</w:t>
      </w:r>
      <w:r w:rsidRPr="0041138D">
        <w:rPr>
          <w:bCs/>
        </w:rPr>
        <w:t>страции районаот 02.12.2013 № 2548 «Об утверждении муниципальной программы</w:t>
      </w:r>
      <w:r w:rsidRPr="0041138D">
        <w:t xml:space="preserve"> «Развитие малого и среднего предприн</w:t>
      </w:r>
      <w:r w:rsidRPr="0041138D">
        <w:t>и</w:t>
      </w:r>
      <w:r w:rsidRPr="0041138D">
        <w:t>мательства, агропромышленного комплекса и рынков сельскохозяйственной продукции, с</w:t>
      </w:r>
      <w:r w:rsidRPr="0041138D">
        <w:t>ы</w:t>
      </w:r>
      <w:r w:rsidRPr="0041138D">
        <w:t>рья и продовольствия в Нижневарто</w:t>
      </w:r>
      <w:r w:rsidRPr="0041138D">
        <w:t>в</w:t>
      </w:r>
      <w:r w:rsidRPr="0041138D">
        <w:t>ском районе в 2016–2020 годах»</w:t>
      </w:r>
    </w:p>
    <w:p w:rsidR="0041138D" w:rsidRDefault="0041138D" w:rsidP="0041138D">
      <w:pPr>
        <w:pStyle w:val="Default"/>
        <w:ind w:firstLine="709"/>
        <w:jc w:val="both"/>
        <w:rPr>
          <w:sz w:val="28"/>
          <w:szCs w:val="28"/>
        </w:rPr>
      </w:pPr>
    </w:p>
    <w:p w:rsidR="0041138D" w:rsidRPr="0041138D" w:rsidRDefault="0041138D" w:rsidP="0041138D">
      <w:pPr>
        <w:pStyle w:val="Default"/>
        <w:ind w:firstLine="709"/>
        <w:jc w:val="both"/>
        <w:rPr>
          <w:sz w:val="28"/>
          <w:szCs w:val="28"/>
        </w:rPr>
      </w:pPr>
    </w:p>
    <w:p w:rsidR="0041138D" w:rsidRPr="0041138D" w:rsidRDefault="0041138D" w:rsidP="0041138D">
      <w:pPr>
        <w:pStyle w:val="Default"/>
        <w:ind w:firstLine="709"/>
        <w:jc w:val="both"/>
        <w:rPr>
          <w:color w:val="FF0000"/>
          <w:sz w:val="28"/>
          <w:szCs w:val="28"/>
        </w:rPr>
      </w:pPr>
      <w:r w:rsidRPr="0041138D">
        <w:rPr>
          <w:color w:val="auto"/>
          <w:sz w:val="28"/>
          <w:szCs w:val="28"/>
        </w:rPr>
        <w:t>В целях стимулирования производства и переработки продукции животноводства, мясного скотоводства</w:t>
      </w:r>
      <w:r w:rsidRPr="0041138D">
        <w:rPr>
          <w:sz w:val="28"/>
          <w:szCs w:val="28"/>
        </w:rPr>
        <w:t>, уточнения мероприятий</w:t>
      </w:r>
      <w:r w:rsidR="00757314">
        <w:rPr>
          <w:sz w:val="28"/>
          <w:szCs w:val="28"/>
        </w:rPr>
        <w:t>,</w:t>
      </w:r>
      <w:r w:rsidRPr="0041138D">
        <w:rPr>
          <w:sz w:val="28"/>
          <w:szCs w:val="28"/>
        </w:rPr>
        <w:t xml:space="preserve"> предусмотренных муниципальной програ</w:t>
      </w:r>
      <w:r w:rsidRPr="0041138D">
        <w:rPr>
          <w:sz w:val="28"/>
          <w:szCs w:val="28"/>
        </w:rPr>
        <w:t>м</w:t>
      </w:r>
      <w:r w:rsidRPr="0041138D">
        <w:rPr>
          <w:sz w:val="28"/>
          <w:szCs w:val="28"/>
        </w:rPr>
        <w:t>мой «Развитие малого и среднего предпринимательс</w:t>
      </w:r>
      <w:r w:rsidRPr="0041138D">
        <w:rPr>
          <w:sz w:val="28"/>
          <w:szCs w:val="28"/>
        </w:rPr>
        <w:t>т</w:t>
      </w:r>
      <w:r w:rsidRPr="0041138D">
        <w:rPr>
          <w:sz w:val="28"/>
          <w:szCs w:val="28"/>
        </w:rPr>
        <w:t>ва, агропромышленного комплекса и рынков сельскохозяйственной продукции, сырья и продовольствия в Нижневартовском районе в 2016–2020 годах», у</w:t>
      </w:r>
      <w:r w:rsidRPr="0041138D">
        <w:rPr>
          <w:sz w:val="28"/>
          <w:szCs w:val="28"/>
        </w:rPr>
        <w:t>т</w:t>
      </w:r>
      <w:r w:rsidRPr="0041138D">
        <w:rPr>
          <w:sz w:val="28"/>
          <w:szCs w:val="28"/>
        </w:rPr>
        <w:t xml:space="preserve">вержденной постановлением администрации района от 02.12.2013 № 2548: </w:t>
      </w:r>
    </w:p>
    <w:p w:rsidR="0041138D" w:rsidRPr="0041138D" w:rsidRDefault="0041138D" w:rsidP="0041138D">
      <w:pPr>
        <w:ind w:firstLine="709"/>
        <w:jc w:val="both"/>
      </w:pPr>
    </w:p>
    <w:p w:rsidR="0041138D" w:rsidRPr="0041138D" w:rsidRDefault="0041138D" w:rsidP="0041138D">
      <w:pPr>
        <w:ind w:firstLine="709"/>
        <w:jc w:val="both"/>
      </w:pPr>
      <w:r w:rsidRPr="0041138D">
        <w:t xml:space="preserve">1. Внести изменения в </w:t>
      </w:r>
      <w:r w:rsidR="00AD2288">
        <w:t xml:space="preserve">приложение к </w:t>
      </w:r>
      <w:r w:rsidRPr="0041138D">
        <w:t>постановлени</w:t>
      </w:r>
      <w:r w:rsidR="00AD2288">
        <w:t>ю</w:t>
      </w:r>
      <w:r w:rsidRPr="0041138D">
        <w:t xml:space="preserve"> администрации района от 02.12.2013 № 2548 «Об утверждении муниципальной программы «Разв</w:t>
      </w:r>
      <w:r w:rsidRPr="0041138D">
        <w:t>и</w:t>
      </w:r>
      <w:r w:rsidRPr="0041138D">
        <w:t>тие малого и среднего предпринимательства, агропромышленного комплекса и рынков сельскохозяйственной пр</w:t>
      </w:r>
      <w:r w:rsidRPr="0041138D">
        <w:t>о</w:t>
      </w:r>
      <w:r w:rsidRPr="0041138D">
        <w:t>дукции, сырья и продовольствия в Нижн</w:t>
      </w:r>
      <w:r w:rsidRPr="0041138D">
        <w:t>е</w:t>
      </w:r>
      <w:r w:rsidRPr="0041138D">
        <w:t>вартовском районе в 2016–2020 годах»:</w:t>
      </w:r>
    </w:p>
    <w:p w:rsidR="0041138D" w:rsidRPr="0041138D" w:rsidRDefault="0041138D" w:rsidP="00CA3BE3">
      <w:pPr>
        <w:ind w:firstLine="709"/>
        <w:jc w:val="both"/>
      </w:pPr>
      <w:r w:rsidRPr="0041138D">
        <w:t xml:space="preserve">1.1. В разделе </w:t>
      </w:r>
      <w:r w:rsidR="00CA3BE3">
        <w:t>«</w:t>
      </w:r>
      <w:r w:rsidRPr="0041138D">
        <w:rPr>
          <w:lang w:val="en-US"/>
        </w:rPr>
        <w:t>III</w:t>
      </w:r>
      <w:r w:rsidR="00757314">
        <w:t xml:space="preserve">. </w:t>
      </w:r>
      <w:r w:rsidRPr="0041138D">
        <w:t>Характеристика основных мероприятий программы</w:t>
      </w:r>
      <w:r w:rsidR="00CA3BE3">
        <w:t>»</w:t>
      </w:r>
      <w:r w:rsidRPr="0041138D">
        <w:t xml:space="preserve"> П</w:t>
      </w:r>
      <w:r w:rsidR="00CA3BE3">
        <w:t>аспорта муниципальной программы а</w:t>
      </w:r>
      <w:r w:rsidR="00757314">
        <w:t xml:space="preserve">бзац второй подпункта 3.2.3.2 </w:t>
      </w:r>
      <w:r w:rsidRPr="0041138D">
        <w:t xml:space="preserve">изложить в </w:t>
      </w:r>
      <w:r w:rsidR="00757314">
        <w:t>следующей</w:t>
      </w:r>
      <w:r w:rsidRPr="0041138D">
        <w:t xml:space="preserve"> редакции:</w:t>
      </w:r>
    </w:p>
    <w:p w:rsidR="0041138D" w:rsidRPr="0041138D" w:rsidRDefault="0041138D" w:rsidP="0041138D">
      <w:pPr>
        <w:tabs>
          <w:tab w:val="left" w:pos="315"/>
        </w:tabs>
        <w:autoSpaceDE w:val="0"/>
        <w:autoSpaceDN w:val="0"/>
        <w:adjustRightInd w:val="0"/>
        <w:ind w:firstLine="709"/>
        <w:jc w:val="both"/>
      </w:pPr>
      <w:r w:rsidRPr="0041138D">
        <w:t>«Субсидия выплачивается из бюджета района крестьянским (фермерским) хозяйс</w:t>
      </w:r>
      <w:r w:rsidRPr="0041138D">
        <w:t>т</w:t>
      </w:r>
      <w:r w:rsidRPr="0041138D">
        <w:t>вам, включенным в перечень сельскохозяйственных товаропрои</w:t>
      </w:r>
      <w:r w:rsidRPr="0041138D">
        <w:t>з</w:t>
      </w:r>
      <w:r w:rsidRPr="0041138D">
        <w:t>водителей, занимающихся производством и переработкой продукции животноводства, мясного скотоводства (в</w:t>
      </w:r>
      <w:r w:rsidRPr="0041138D">
        <w:rPr>
          <w:lang w:eastAsia="en-US"/>
        </w:rPr>
        <w:t xml:space="preserve"> соотве</w:t>
      </w:r>
      <w:r w:rsidRPr="0041138D">
        <w:rPr>
          <w:lang w:eastAsia="en-US"/>
        </w:rPr>
        <w:t>т</w:t>
      </w:r>
      <w:r w:rsidRPr="0041138D">
        <w:rPr>
          <w:lang w:eastAsia="en-US"/>
        </w:rPr>
        <w:t xml:space="preserve">ствии с </w:t>
      </w:r>
      <w:r w:rsidRPr="0041138D">
        <w:t>приказом Департамента при</w:t>
      </w:r>
      <w:r w:rsidRPr="0041138D">
        <w:lastRenderedPageBreak/>
        <w:t>родных ресурсов и несырьевого сектора экономики Ханты-Мансийского авт</w:t>
      </w:r>
      <w:r w:rsidRPr="0041138D">
        <w:t>о</w:t>
      </w:r>
      <w:r w:rsidRPr="0041138D">
        <w:t>номного округа – Югры от 24 февраля 2015 года № 152</w:t>
      </w:r>
      <w:r w:rsidR="00AD2288">
        <w:t>-</w:t>
      </w:r>
      <w:r w:rsidRPr="0041138D">
        <w:t>п«Об утвержд</w:t>
      </w:r>
      <w:r w:rsidRPr="0041138D">
        <w:t>е</w:t>
      </w:r>
      <w:r w:rsidRPr="0041138D">
        <w:t>нии перечня сельскохозяйственных товаропроизводителей, занимающихся производством и переработкой продукции животноводства, мясного скотоводства)</w:t>
      </w:r>
      <w:r w:rsidR="00757314">
        <w:t>,</w:t>
      </w:r>
      <w:r w:rsidRPr="0041138D">
        <w:t>на возмещение затрат (ра</w:t>
      </w:r>
      <w:r w:rsidRPr="0041138D">
        <w:t>с</w:t>
      </w:r>
      <w:r w:rsidRPr="0041138D">
        <w:t>ходов) на уплату за пользование электроэнергией при наличии раздельного узла учета эле</w:t>
      </w:r>
      <w:r w:rsidRPr="0041138D">
        <w:t>к</w:t>
      </w:r>
      <w:r w:rsidRPr="0041138D">
        <w:t>троэне</w:t>
      </w:r>
      <w:r w:rsidRPr="0041138D">
        <w:t>р</w:t>
      </w:r>
      <w:r w:rsidRPr="0041138D">
        <w:t>гии на хозяйстве.».</w:t>
      </w:r>
    </w:p>
    <w:p w:rsidR="0041138D" w:rsidRPr="0041138D" w:rsidRDefault="0041138D" w:rsidP="0041138D">
      <w:pPr>
        <w:ind w:firstLine="709"/>
        <w:jc w:val="both"/>
      </w:pPr>
      <w:r w:rsidRPr="0041138D">
        <w:t>1.2. В приложении 5 к муниципальной программе «Порядок выплаты субсидии на возмещение затрат на расширение рынка сельскохозяйственной продукции сырья и прод</w:t>
      </w:r>
      <w:r w:rsidRPr="0041138D">
        <w:t>о</w:t>
      </w:r>
      <w:r w:rsidRPr="0041138D">
        <w:t>вольствия»</w:t>
      </w:r>
      <w:r w:rsidR="00757314">
        <w:t>:</w:t>
      </w:r>
    </w:p>
    <w:p w:rsidR="0041138D" w:rsidRPr="0041138D" w:rsidRDefault="00757314" w:rsidP="004113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1.2.1. Пункты</w:t>
      </w:r>
      <w:r w:rsidR="0041138D" w:rsidRPr="0041138D">
        <w:rPr>
          <w:rFonts w:ascii="Times New Roman" w:hAnsi="Times New Roman" w:cs="Times New Roman"/>
          <w:sz w:val="28"/>
          <w:szCs w:val="28"/>
        </w:rPr>
        <w:t xml:space="preserve"> 4.3, 4.4 изложить в </w:t>
      </w:r>
      <w:r>
        <w:rPr>
          <w:rFonts w:ascii="Times New Roman" w:hAnsi="Times New Roman" w:cs="Times New Roman"/>
          <w:sz w:val="28"/>
          <w:szCs w:val="28"/>
        </w:rPr>
        <w:t>следующей</w:t>
      </w:r>
      <w:r w:rsidR="0041138D" w:rsidRPr="0041138D">
        <w:rPr>
          <w:rFonts w:ascii="Times New Roman" w:hAnsi="Times New Roman" w:cs="Times New Roman"/>
          <w:sz w:val="28"/>
          <w:szCs w:val="28"/>
        </w:rPr>
        <w:t xml:space="preserve"> редакции:</w:t>
      </w:r>
    </w:p>
    <w:p w:rsidR="0041138D" w:rsidRPr="0041138D" w:rsidRDefault="00757314" w:rsidP="0041138D">
      <w:pPr>
        <w:pStyle w:val="ConsPlusNormal"/>
        <w:ind w:firstLine="709"/>
        <w:jc w:val="both"/>
        <w:rPr>
          <w:rFonts w:ascii="Times New Roman" w:hAnsi="Times New Roman" w:cs="Times New Roman"/>
          <w:color w:val="000000"/>
          <w:sz w:val="28"/>
          <w:szCs w:val="28"/>
        </w:rPr>
      </w:pPr>
      <w:r>
        <w:rPr>
          <w:rFonts w:ascii="Times New Roman" w:hAnsi="Times New Roman" w:cs="Times New Roman"/>
          <w:sz w:val="28"/>
          <w:szCs w:val="28"/>
        </w:rPr>
        <w:t>«</w:t>
      </w:r>
      <w:r w:rsidR="0041138D" w:rsidRPr="0041138D">
        <w:rPr>
          <w:rFonts w:ascii="Times New Roman" w:hAnsi="Times New Roman" w:cs="Times New Roman"/>
          <w:sz w:val="28"/>
          <w:szCs w:val="28"/>
        </w:rPr>
        <w:t>4.3. Отдел на основании представленного расчета направляет заявку, согласова</w:t>
      </w:r>
      <w:r w:rsidR="0041138D" w:rsidRPr="0041138D">
        <w:rPr>
          <w:rFonts w:ascii="Times New Roman" w:hAnsi="Times New Roman" w:cs="Times New Roman"/>
          <w:sz w:val="28"/>
          <w:szCs w:val="28"/>
        </w:rPr>
        <w:t>н</w:t>
      </w:r>
      <w:r w:rsidR="0041138D" w:rsidRPr="0041138D">
        <w:rPr>
          <w:rFonts w:ascii="Times New Roman" w:hAnsi="Times New Roman" w:cs="Times New Roman"/>
          <w:sz w:val="28"/>
          <w:szCs w:val="28"/>
        </w:rPr>
        <w:t>ную начальником отдела и утвержденную заместителем главы района по потребительскому рынку, местной промышленности, транспорту и связи (в его отсутствие председатель комит</w:t>
      </w:r>
      <w:r w:rsidR="0041138D" w:rsidRPr="0041138D">
        <w:rPr>
          <w:rFonts w:ascii="Times New Roman" w:hAnsi="Times New Roman" w:cs="Times New Roman"/>
          <w:sz w:val="28"/>
          <w:szCs w:val="28"/>
        </w:rPr>
        <w:t>е</w:t>
      </w:r>
      <w:r w:rsidR="0041138D" w:rsidRPr="0041138D">
        <w:rPr>
          <w:rFonts w:ascii="Times New Roman" w:hAnsi="Times New Roman" w:cs="Times New Roman"/>
          <w:sz w:val="28"/>
          <w:szCs w:val="28"/>
        </w:rPr>
        <w:t>та экономики администрации района), в управление учета и отчетности администрации ра</w:t>
      </w:r>
      <w:r w:rsidR="0041138D" w:rsidRPr="0041138D">
        <w:rPr>
          <w:rFonts w:ascii="Times New Roman" w:hAnsi="Times New Roman" w:cs="Times New Roman"/>
          <w:sz w:val="28"/>
          <w:szCs w:val="28"/>
        </w:rPr>
        <w:t>й</w:t>
      </w:r>
      <w:r w:rsidR="0041138D" w:rsidRPr="0041138D">
        <w:rPr>
          <w:rFonts w:ascii="Times New Roman" w:hAnsi="Times New Roman" w:cs="Times New Roman"/>
          <w:sz w:val="28"/>
          <w:szCs w:val="28"/>
        </w:rPr>
        <w:t>она о предоставлении субс</w:t>
      </w:r>
      <w:r w:rsidR="0041138D" w:rsidRPr="0041138D">
        <w:rPr>
          <w:rFonts w:ascii="Times New Roman" w:hAnsi="Times New Roman" w:cs="Times New Roman"/>
          <w:sz w:val="28"/>
          <w:szCs w:val="28"/>
        </w:rPr>
        <w:t>и</w:t>
      </w:r>
      <w:r w:rsidR="0041138D" w:rsidRPr="0041138D">
        <w:rPr>
          <w:rFonts w:ascii="Times New Roman" w:hAnsi="Times New Roman" w:cs="Times New Roman"/>
          <w:sz w:val="28"/>
          <w:szCs w:val="28"/>
        </w:rPr>
        <w:t>дии.</w:t>
      </w:r>
    </w:p>
    <w:p w:rsidR="0041138D" w:rsidRPr="0041138D" w:rsidRDefault="0041138D" w:rsidP="0041138D">
      <w:pPr>
        <w:widowControl w:val="0"/>
        <w:ind w:firstLine="709"/>
        <w:jc w:val="both"/>
      </w:pPr>
      <w:r w:rsidRPr="0041138D">
        <w:t>4.4. Управление учета и отчетности администрации района, на основании закл</w:t>
      </w:r>
      <w:r w:rsidRPr="0041138D">
        <w:t>ю</w:t>
      </w:r>
      <w:r w:rsidRPr="0041138D">
        <w:t>ченного Соглашения и заявки, согласованной начальником отдела и утвержденной замест</w:t>
      </w:r>
      <w:r w:rsidRPr="0041138D">
        <w:t>и</w:t>
      </w:r>
      <w:r w:rsidRPr="0041138D">
        <w:t>телем главы района по потребительскому рынку, местной промышленности, транспорту и связи (в его отсутствие председатель комитета экономикиадминистрации района), перечисл</w:t>
      </w:r>
      <w:r w:rsidRPr="0041138D">
        <w:t>я</w:t>
      </w:r>
      <w:r w:rsidRPr="0041138D">
        <w:t>ет Су</w:t>
      </w:r>
      <w:r w:rsidRPr="0041138D">
        <w:t>б</w:t>
      </w:r>
      <w:r w:rsidRPr="0041138D">
        <w:t>сидию на расчетный счет получателя.»</w:t>
      </w:r>
      <w:r w:rsidR="00757314">
        <w:t>.</w:t>
      </w:r>
    </w:p>
    <w:p w:rsidR="0041138D" w:rsidRPr="0041138D" w:rsidRDefault="00757314" w:rsidP="0041138D">
      <w:pPr>
        <w:ind w:firstLine="709"/>
        <w:jc w:val="both"/>
      </w:pPr>
      <w:r>
        <w:rPr>
          <w:bCs/>
        </w:rPr>
        <w:t xml:space="preserve">1.2.2. </w:t>
      </w:r>
      <w:r w:rsidR="0041138D" w:rsidRPr="0041138D">
        <w:rPr>
          <w:bCs/>
        </w:rPr>
        <w:t xml:space="preserve">Приложение 2 к </w:t>
      </w:r>
      <w:r w:rsidR="0041138D" w:rsidRPr="0041138D">
        <w:t>Порядку выплаты субсидии на возмещение затрат на расш</w:t>
      </w:r>
      <w:r w:rsidR="0041138D" w:rsidRPr="0041138D">
        <w:t>и</w:t>
      </w:r>
      <w:r w:rsidR="0041138D" w:rsidRPr="0041138D">
        <w:t xml:space="preserve">рение рынка сельскохозяйственной продукции сырья и продовольствия изложить в </w:t>
      </w:r>
      <w:r>
        <w:t>новой</w:t>
      </w:r>
      <w:r w:rsidR="0041138D" w:rsidRPr="0041138D">
        <w:t xml:space="preserve"> р</w:t>
      </w:r>
      <w:r w:rsidR="0041138D" w:rsidRPr="0041138D">
        <w:t>е</w:t>
      </w:r>
      <w:r w:rsidR="0041138D" w:rsidRPr="0041138D">
        <w:t>дакции согласно приложени</w:t>
      </w:r>
      <w:r>
        <w:t>ю</w:t>
      </w:r>
      <w:r w:rsidR="0041138D" w:rsidRPr="0041138D">
        <w:t xml:space="preserve"> 1.</w:t>
      </w:r>
    </w:p>
    <w:p w:rsidR="0041138D" w:rsidRPr="0041138D" w:rsidRDefault="0041138D" w:rsidP="0041138D">
      <w:pPr>
        <w:ind w:firstLine="709"/>
        <w:jc w:val="both"/>
      </w:pPr>
      <w:r w:rsidRPr="0041138D">
        <w:t>1.3. В приложении 6 к муниципальной программе «Порядок выплаты субсидий субъектам малого и средн</w:t>
      </w:r>
      <w:r w:rsidR="00757314">
        <w:t>его предпринимательства района»:</w:t>
      </w:r>
    </w:p>
    <w:p w:rsidR="0041138D" w:rsidRPr="0041138D" w:rsidRDefault="00757314" w:rsidP="0041138D">
      <w:pPr>
        <w:ind w:firstLine="709"/>
        <w:jc w:val="both"/>
      </w:pPr>
      <w:r>
        <w:t>1.3.1. Абзац второй пункта</w:t>
      </w:r>
      <w:r w:rsidR="0041138D" w:rsidRPr="0041138D">
        <w:t xml:space="preserve"> 4.1 изложить в </w:t>
      </w:r>
      <w:r>
        <w:t>следующей</w:t>
      </w:r>
      <w:r w:rsidR="0041138D" w:rsidRPr="0041138D">
        <w:t xml:space="preserve"> редакции:</w:t>
      </w:r>
    </w:p>
    <w:p w:rsidR="0041138D" w:rsidRPr="0041138D" w:rsidRDefault="0041138D" w:rsidP="0041138D">
      <w:pPr>
        <w:ind w:firstLine="709"/>
        <w:jc w:val="both"/>
      </w:pPr>
      <w:r w:rsidRPr="0041138D">
        <w:t>«Решение комиссии о выплате субсидий оформляется протоколом, на основании к</w:t>
      </w:r>
      <w:r w:rsidRPr="0041138D">
        <w:t>о</w:t>
      </w:r>
      <w:r w:rsidRPr="0041138D">
        <w:t>торого готовится реестр субъектов малого и среднего предпринимательства на выплату су</w:t>
      </w:r>
      <w:r w:rsidRPr="0041138D">
        <w:t>б</w:t>
      </w:r>
      <w:r w:rsidRPr="0041138D">
        <w:t>сидий, подписанный начальником отдела и утвержденный заместителем главы района по потр</w:t>
      </w:r>
      <w:r w:rsidRPr="0041138D">
        <w:t>е</w:t>
      </w:r>
      <w:r w:rsidRPr="0041138D">
        <w:t>бительскому рынку, местной промышленности, транспорту и связи (в его отсутствие председ</w:t>
      </w:r>
      <w:r w:rsidRPr="0041138D">
        <w:t>а</w:t>
      </w:r>
      <w:r w:rsidRPr="0041138D">
        <w:t>тель комитета экономикиадминистрации района).»</w:t>
      </w:r>
      <w:r w:rsidR="00757314">
        <w:t>.</w:t>
      </w:r>
    </w:p>
    <w:p w:rsidR="0041138D" w:rsidRPr="0041138D" w:rsidRDefault="00757314" w:rsidP="0041138D">
      <w:pPr>
        <w:ind w:firstLine="709"/>
        <w:jc w:val="both"/>
      </w:pPr>
      <w:r>
        <w:t>1.3.2. Пункт</w:t>
      </w:r>
      <w:r w:rsidR="0041138D" w:rsidRPr="0041138D">
        <w:t xml:space="preserve"> 4.2 изложить в </w:t>
      </w:r>
      <w:r>
        <w:t>следующей</w:t>
      </w:r>
      <w:r w:rsidR="0041138D" w:rsidRPr="0041138D">
        <w:t xml:space="preserve"> редакции:</w:t>
      </w:r>
    </w:p>
    <w:p w:rsidR="0041138D" w:rsidRPr="0041138D" w:rsidRDefault="0041138D" w:rsidP="0041138D">
      <w:pPr>
        <w:ind w:firstLine="709"/>
        <w:jc w:val="both"/>
      </w:pPr>
      <w:r w:rsidRPr="0041138D">
        <w:t>«4.2.Управление учета и отчетности администрации района на основании реестра субъектов малого и среднего предпринимательства на выплату субсидий, подписанного н</w:t>
      </w:r>
      <w:r w:rsidRPr="0041138D">
        <w:t>а</w:t>
      </w:r>
      <w:r w:rsidRPr="0041138D">
        <w:t>чальником отдела и утвержденного заместителем главы района по потребительскому рынку, местной промышленности, транспорту и связи (в его отсутствие председатель комитета эк</w:t>
      </w:r>
      <w:r w:rsidRPr="0041138D">
        <w:t>о</w:t>
      </w:r>
      <w:r w:rsidRPr="0041138D">
        <w:t>номикиадминистрации ра</w:t>
      </w:r>
      <w:r w:rsidRPr="0041138D">
        <w:t>й</w:t>
      </w:r>
      <w:r w:rsidRPr="0041138D">
        <w:t>она), перечисляет денежные средства (субсидию) на расчетные счета субъектов малого и среднего предпринимательства или организаций, образующих и</w:t>
      </w:r>
      <w:r w:rsidRPr="0041138D">
        <w:t>н</w:t>
      </w:r>
      <w:r w:rsidRPr="0041138D">
        <w:t>фраструктуру поддержки предпринимательства.»</w:t>
      </w:r>
      <w:r w:rsidR="00757314">
        <w:t>.</w:t>
      </w:r>
    </w:p>
    <w:p w:rsidR="0041138D" w:rsidRPr="0041138D" w:rsidRDefault="00757314" w:rsidP="0041138D">
      <w:pPr>
        <w:ind w:firstLine="709"/>
        <w:jc w:val="both"/>
      </w:pPr>
      <w:r>
        <w:lastRenderedPageBreak/>
        <w:t xml:space="preserve">1.3.3. </w:t>
      </w:r>
      <w:r w:rsidR="0041138D" w:rsidRPr="0041138D">
        <w:t>Приложение к Порядку выплаты субсидий субъектам малого и среднего пре</w:t>
      </w:r>
      <w:r w:rsidR="0041138D" w:rsidRPr="0041138D">
        <w:t>д</w:t>
      </w:r>
      <w:r w:rsidR="0041138D" w:rsidRPr="0041138D">
        <w:t>принимательства района изложить в новой редакции согласно приложе</w:t>
      </w:r>
      <w:r>
        <w:t xml:space="preserve">нию </w:t>
      </w:r>
      <w:r w:rsidR="0041138D" w:rsidRPr="0041138D">
        <w:t xml:space="preserve">2. </w:t>
      </w:r>
    </w:p>
    <w:p w:rsidR="0041138D" w:rsidRPr="0041138D" w:rsidRDefault="0041138D" w:rsidP="0041138D">
      <w:pPr>
        <w:ind w:firstLine="709"/>
        <w:jc w:val="both"/>
      </w:pPr>
      <w:r w:rsidRPr="0041138D">
        <w:t>1.4. В приложении 7 к муниципальной программе «Порядок выплаты субсидий сельскохозяйственным товаропроизводителям района</w:t>
      </w:r>
      <w:r w:rsidRPr="00757314">
        <w:t>»</w:t>
      </w:r>
      <w:r w:rsidR="00757314">
        <w:t>:</w:t>
      </w:r>
    </w:p>
    <w:p w:rsidR="0041138D" w:rsidRPr="0041138D" w:rsidRDefault="00757314" w:rsidP="004113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1.4.1. Подпункт </w:t>
      </w:r>
      <w:r w:rsidR="0041138D" w:rsidRPr="0041138D">
        <w:rPr>
          <w:rFonts w:ascii="Times New Roman" w:hAnsi="Times New Roman" w:cs="Times New Roman"/>
          <w:sz w:val="28"/>
          <w:szCs w:val="28"/>
        </w:rPr>
        <w:t xml:space="preserve">3.3.1 изложить в </w:t>
      </w:r>
      <w:r>
        <w:rPr>
          <w:rFonts w:ascii="Times New Roman" w:hAnsi="Times New Roman" w:cs="Times New Roman"/>
          <w:sz w:val="28"/>
          <w:szCs w:val="28"/>
        </w:rPr>
        <w:t>следующей</w:t>
      </w:r>
      <w:r w:rsidR="0041138D" w:rsidRPr="0041138D">
        <w:rPr>
          <w:rFonts w:ascii="Times New Roman" w:hAnsi="Times New Roman" w:cs="Times New Roman"/>
          <w:sz w:val="28"/>
          <w:szCs w:val="28"/>
        </w:rPr>
        <w:t xml:space="preserve"> редакции:</w:t>
      </w:r>
    </w:p>
    <w:p w:rsidR="0041138D" w:rsidRPr="0041138D" w:rsidRDefault="00757314" w:rsidP="0041138D">
      <w:pPr>
        <w:ind w:firstLine="709"/>
        <w:jc w:val="both"/>
      </w:pPr>
      <w:r>
        <w:t>«</w:t>
      </w:r>
      <w:r w:rsidR="0041138D" w:rsidRPr="0041138D">
        <w:t>3.3.1. Субсидия предоставляется сельскохозяйственным потребител</w:t>
      </w:r>
      <w:r w:rsidR="0041138D" w:rsidRPr="0041138D">
        <w:t>ь</w:t>
      </w:r>
      <w:r w:rsidR="0041138D" w:rsidRPr="0041138D">
        <w:t>ским кооп</w:t>
      </w:r>
      <w:r w:rsidR="0041138D" w:rsidRPr="0041138D">
        <w:t>е</w:t>
      </w:r>
      <w:r w:rsidR="0041138D" w:rsidRPr="0041138D">
        <w:t>ративам, крестьянским (фермерским) хозяйствам, индивидуальным предпринимателям – гл</w:t>
      </w:r>
      <w:r w:rsidR="0041138D" w:rsidRPr="0041138D">
        <w:t>а</w:t>
      </w:r>
      <w:r w:rsidR="0041138D" w:rsidRPr="0041138D">
        <w:t xml:space="preserve">вам крестьянских (фермерских) хозяйств, </w:t>
      </w:r>
      <w:r>
        <w:t>включенным</w:t>
      </w:r>
      <w:r w:rsidR="0041138D" w:rsidRPr="0041138D">
        <w:t xml:space="preserve"> в перече</w:t>
      </w:r>
      <w:r>
        <w:t>нь</w:t>
      </w:r>
      <w:r w:rsidR="0041138D" w:rsidRPr="0041138D">
        <w:t xml:space="preserve"> сельскохозяйственных товаропроизводителей, занимающихся пр</w:t>
      </w:r>
      <w:r w:rsidR="0041138D" w:rsidRPr="0041138D">
        <w:t>о</w:t>
      </w:r>
      <w:r w:rsidR="0041138D" w:rsidRPr="0041138D">
        <w:t>изводством и переработкой продукции животноводс</w:t>
      </w:r>
      <w:r w:rsidR="0041138D" w:rsidRPr="0041138D">
        <w:t>т</w:t>
      </w:r>
      <w:r w:rsidR="0041138D" w:rsidRPr="0041138D">
        <w:t>ва, мясного скотоводства (в</w:t>
      </w:r>
      <w:r w:rsidR="0041138D" w:rsidRPr="0041138D">
        <w:rPr>
          <w:lang w:eastAsia="en-US"/>
        </w:rPr>
        <w:t xml:space="preserve"> соответствии с </w:t>
      </w:r>
      <w:r w:rsidR="0041138D" w:rsidRPr="0041138D">
        <w:t>приказом Департамента природных ресурсов и несырьевого сектора экономики Ханты-Мансийского автономного округа – Югры от 24 февра</w:t>
      </w:r>
      <w:r>
        <w:t>ля 2015 года № 152-</w:t>
      </w:r>
      <w:r w:rsidR="0041138D" w:rsidRPr="0041138D">
        <w:t>п«Об утверждении перечня сельскохозяйственных товаропроизводителей, занимающихся производством и переработкой проду</w:t>
      </w:r>
      <w:r w:rsidR="0041138D" w:rsidRPr="0041138D">
        <w:t>к</w:t>
      </w:r>
      <w:r w:rsidR="0041138D" w:rsidRPr="0041138D">
        <w:t>ции животноводства, мясного ск</w:t>
      </w:r>
      <w:r w:rsidR="0041138D" w:rsidRPr="0041138D">
        <w:t>о</w:t>
      </w:r>
      <w:r w:rsidR="0041138D" w:rsidRPr="0041138D">
        <w:t>товодства)</w:t>
      </w:r>
      <w:r>
        <w:t>,</w:t>
      </w:r>
      <w:r w:rsidR="0041138D" w:rsidRPr="0041138D">
        <w:t xml:space="preserve"> на возмещение затрат (расходов) на уплату за пользование электроэнергией при наличии раздельного узла учета электроэнергии на хозяйстве.».</w:t>
      </w:r>
    </w:p>
    <w:p w:rsidR="0041138D" w:rsidRPr="0041138D" w:rsidRDefault="00E533D2" w:rsidP="0041138D">
      <w:pPr>
        <w:ind w:firstLine="709"/>
        <w:jc w:val="both"/>
      </w:pPr>
      <w:r>
        <w:t>1.4.2. Абзац второй пункта</w:t>
      </w:r>
      <w:r w:rsidR="0041138D" w:rsidRPr="0041138D">
        <w:t xml:space="preserve"> 4.1 изложить в </w:t>
      </w:r>
      <w:r>
        <w:t>следующей</w:t>
      </w:r>
      <w:r w:rsidR="0041138D" w:rsidRPr="0041138D">
        <w:t xml:space="preserve"> редакции:</w:t>
      </w:r>
    </w:p>
    <w:p w:rsidR="0041138D" w:rsidRPr="0041138D" w:rsidRDefault="0041138D" w:rsidP="0041138D">
      <w:pPr>
        <w:ind w:firstLine="709"/>
        <w:jc w:val="both"/>
      </w:pPr>
      <w:r w:rsidRPr="0041138D">
        <w:t>«Решение Рабочей группы о выплате субсидий оформляется протоколом, на основании которого готовится реестр сельскохозяйственных товаропроизв</w:t>
      </w:r>
      <w:r w:rsidRPr="0041138D">
        <w:t>о</w:t>
      </w:r>
      <w:r w:rsidRPr="0041138D">
        <w:t>дителей района на выплату субсидий, подписанный начальником отдела и у</w:t>
      </w:r>
      <w:r w:rsidRPr="0041138D">
        <w:t>т</w:t>
      </w:r>
      <w:r w:rsidRPr="0041138D">
        <w:t>вержденный заместителем главы района по потребительскому рынку, местной промышленности, транспорту и связи (в его отсутствие председатель комитета экономики администрации района)</w:t>
      </w:r>
      <w:r w:rsidR="00E533D2">
        <w:t>,</w:t>
      </w:r>
      <w:r w:rsidRPr="0041138D">
        <w:t xml:space="preserve"> в пределах утвержденных бюджетных а</w:t>
      </w:r>
      <w:r w:rsidRPr="0041138D">
        <w:t>с</w:t>
      </w:r>
      <w:r w:rsidRPr="0041138D">
        <w:t>сигнований.»</w:t>
      </w:r>
      <w:r w:rsidR="00E533D2">
        <w:t>.</w:t>
      </w:r>
    </w:p>
    <w:p w:rsidR="0041138D" w:rsidRPr="0041138D" w:rsidRDefault="00E533D2" w:rsidP="0041138D">
      <w:pPr>
        <w:ind w:firstLine="709"/>
        <w:jc w:val="both"/>
      </w:pPr>
      <w:r>
        <w:t>1.4.3. Пункт</w:t>
      </w:r>
      <w:r w:rsidR="0041138D" w:rsidRPr="0041138D">
        <w:t xml:space="preserve"> 4.2 изложить в </w:t>
      </w:r>
      <w:r>
        <w:t>следующей</w:t>
      </w:r>
      <w:r w:rsidR="0041138D" w:rsidRPr="0041138D">
        <w:t xml:space="preserve"> редакции:</w:t>
      </w:r>
    </w:p>
    <w:p w:rsidR="0041138D" w:rsidRPr="0041138D" w:rsidRDefault="0041138D" w:rsidP="0041138D">
      <w:pPr>
        <w:ind w:firstLine="709"/>
        <w:jc w:val="both"/>
      </w:pPr>
      <w:r w:rsidRPr="0041138D">
        <w:t>«4.2. Управление учета и отчетности администрации района на основании реестра сельскохозяйственных товаропроизводителей района на выплату су</w:t>
      </w:r>
      <w:r w:rsidRPr="0041138D">
        <w:t>б</w:t>
      </w:r>
      <w:r w:rsidRPr="0041138D">
        <w:t>сидий, подписанн</w:t>
      </w:r>
      <w:r w:rsidR="00E533D2">
        <w:t>ого</w:t>
      </w:r>
      <w:r w:rsidRPr="0041138D">
        <w:t xml:space="preserve"> начальником отдела</w:t>
      </w:r>
      <w:r w:rsidR="00E533D2">
        <w:t xml:space="preserve"> и утвержденного</w:t>
      </w:r>
      <w:r w:rsidRPr="0041138D">
        <w:t xml:space="preserve"> заместителем главы района по потребительскому ры</w:t>
      </w:r>
      <w:r w:rsidRPr="0041138D">
        <w:t>н</w:t>
      </w:r>
      <w:r w:rsidRPr="0041138D">
        <w:t>ку, местной промышленности, транспорту и связи (в его отсутствие председатель комитета экономикиадминистрации ра</w:t>
      </w:r>
      <w:r w:rsidRPr="0041138D">
        <w:t>й</w:t>
      </w:r>
      <w:r w:rsidRPr="0041138D">
        <w:t>она)</w:t>
      </w:r>
      <w:r w:rsidR="00E533D2">
        <w:t>,</w:t>
      </w:r>
      <w:r w:rsidRPr="0041138D">
        <w:t xml:space="preserve"> в пределах утвержденных бюджетных ассигнований, перечисляет дене</w:t>
      </w:r>
      <w:r w:rsidRPr="0041138D">
        <w:t>ж</w:t>
      </w:r>
      <w:r w:rsidRPr="0041138D">
        <w:t>ные средства (субсидию) на расчетные счета (или лицевые счета для гра</w:t>
      </w:r>
      <w:r w:rsidRPr="0041138D">
        <w:t>ж</w:t>
      </w:r>
      <w:r w:rsidRPr="0041138D">
        <w:t>дан, содержащих сельскохозяйственных животных в личных подсобных хозяйствах района) сельскохозяйственных товаропроизводителей.»</w:t>
      </w:r>
      <w:r w:rsidR="00E533D2">
        <w:t>.</w:t>
      </w:r>
    </w:p>
    <w:p w:rsidR="0041138D" w:rsidRPr="0041138D" w:rsidRDefault="00E533D2" w:rsidP="0041138D">
      <w:pPr>
        <w:ind w:firstLine="709"/>
        <w:jc w:val="both"/>
      </w:pPr>
      <w:r>
        <w:t xml:space="preserve">1.4.4. </w:t>
      </w:r>
      <w:r w:rsidR="0041138D" w:rsidRPr="0041138D">
        <w:t>Приложение к Порядку выплаты субсидий сельскохозяйственным товаропроизводителям района изложить в новой редакции согласно прилож</w:t>
      </w:r>
      <w:r w:rsidR="0041138D" w:rsidRPr="0041138D">
        <w:t>е</w:t>
      </w:r>
      <w:r w:rsidR="0041138D" w:rsidRPr="0041138D">
        <w:t xml:space="preserve">нию3. </w:t>
      </w:r>
    </w:p>
    <w:p w:rsidR="0041138D" w:rsidRPr="0041138D" w:rsidRDefault="0041138D" w:rsidP="0041138D">
      <w:pPr>
        <w:autoSpaceDE w:val="0"/>
        <w:autoSpaceDN w:val="0"/>
        <w:adjustRightInd w:val="0"/>
        <w:ind w:firstLine="709"/>
        <w:jc w:val="both"/>
        <w:rPr>
          <w:color w:val="000000"/>
        </w:rPr>
      </w:pPr>
    </w:p>
    <w:p w:rsidR="00E533D2" w:rsidRPr="00E533D2" w:rsidRDefault="00E533D2" w:rsidP="00E533D2">
      <w:pPr>
        <w:autoSpaceDE w:val="0"/>
        <w:autoSpaceDN w:val="0"/>
        <w:adjustRightInd w:val="0"/>
        <w:ind w:firstLine="709"/>
        <w:jc w:val="both"/>
      </w:pPr>
      <w:r w:rsidRPr="00E533D2">
        <w:rPr>
          <w:rFonts w:eastAsia="Calibri"/>
          <w:szCs w:val="24"/>
          <w:lang w:eastAsia="en-US"/>
        </w:rPr>
        <w:t>2.</w:t>
      </w:r>
      <w:r w:rsidRPr="00E533D2">
        <w:t>Службе документационного обеспечения управления организации де</w:t>
      </w:r>
      <w:r w:rsidRPr="00E533D2">
        <w:t>я</w:t>
      </w:r>
      <w:r w:rsidRPr="00E533D2">
        <w:t xml:space="preserve">тельности администрации района (Ю.В. Мороз) разместить постановление              на официальном веб-сайте администрации района: www.nvraion.ru. </w:t>
      </w:r>
    </w:p>
    <w:p w:rsidR="00E533D2" w:rsidRPr="00E533D2" w:rsidRDefault="00E533D2" w:rsidP="00E533D2">
      <w:pPr>
        <w:autoSpaceDE w:val="0"/>
        <w:autoSpaceDN w:val="0"/>
        <w:adjustRightInd w:val="0"/>
        <w:ind w:firstLine="709"/>
        <w:jc w:val="both"/>
      </w:pPr>
      <w:r w:rsidRPr="00E533D2">
        <w:lastRenderedPageBreak/>
        <w:t>3. Пресс-службе администрации района</w:t>
      </w:r>
      <w:r w:rsidRPr="00E533D2">
        <w:rPr>
          <w:rFonts w:eastAsia="Calibri"/>
          <w:lang w:eastAsia="en-US"/>
        </w:rPr>
        <w:t xml:space="preserve"> (А.В. Мартынова) </w:t>
      </w:r>
      <w:r w:rsidRPr="00E533D2">
        <w:t>опубликовать постановление в приложении «Официальный бюллетень» к газете «Новости Приобья».</w:t>
      </w:r>
    </w:p>
    <w:p w:rsidR="00E533D2" w:rsidRPr="00E533D2" w:rsidRDefault="00E533D2" w:rsidP="00E533D2">
      <w:pPr>
        <w:ind w:firstLine="709"/>
        <w:jc w:val="both"/>
      </w:pPr>
    </w:p>
    <w:p w:rsidR="00E533D2" w:rsidRPr="00E533D2" w:rsidRDefault="00E533D2" w:rsidP="00E533D2">
      <w:pPr>
        <w:ind w:firstLine="709"/>
        <w:jc w:val="both"/>
      </w:pPr>
      <w:r w:rsidRPr="00E533D2">
        <w:t>4. Постановление вступает в силу после его официального опубликования (обнар</w:t>
      </w:r>
      <w:r w:rsidRPr="00E533D2">
        <w:t>о</w:t>
      </w:r>
      <w:r w:rsidRPr="00E533D2">
        <w:t>дования).</w:t>
      </w:r>
    </w:p>
    <w:p w:rsidR="00E533D2" w:rsidRPr="00E533D2" w:rsidRDefault="00E533D2" w:rsidP="00E533D2">
      <w:pPr>
        <w:ind w:firstLine="709"/>
        <w:jc w:val="both"/>
      </w:pPr>
    </w:p>
    <w:p w:rsidR="0041138D" w:rsidRPr="0041138D" w:rsidRDefault="0041138D" w:rsidP="0041138D">
      <w:pPr>
        <w:pStyle w:val="ConsPlusNormal"/>
        <w:ind w:firstLine="709"/>
        <w:jc w:val="both"/>
        <w:rPr>
          <w:rFonts w:ascii="Times New Roman" w:hAnsi="Times New Roman" w:cs="Times New Roman"/>
          <w:color w:val="000000"/>
          <w:sz w:val="28"/>
          <w:szCs w:val="28"/>
        </w:rPr>
      </w:pPr>
      <w:r w:rsidRPr="0041138D">
        <w:rPr>
          <w:rFonts w:ascii="Times New Roman" w:hAnsi="Times New Roman" w:cs="Times New Roman"/>
          <w:color w:val="000000"/>
          <w:sz w:val="28"/>
          <w:szCs w:val="28"/>
        </w:rPr>
        <w:t>5. Контроль за выполнением постановления возложить на заместителя главы района по потребительскому рынку, местной промышленности, тран</w:t>
      </w:r>
      <w:r w:rsidRPr="0041138D">
        <w:rPr>
          <w:rFonts w:ascii="Times New Roman" w:hAnsi="Times New Roman" w:cs="Times New Roman"/>
          <w:color w:val="000000"/>
          <w:sz w:val="28"/>
          <w:szCs w:val="28"/>
        </w:rPr>
        <w:t>с</w:t>
      </w:r>
      <w:r w:rsidRPr="0041138D">
        <w:rPr>
          <w:rFonts w:ascii="Times New Roman" w:hAnsi="Times New Roman" w:cs="Times New Roman"/>
          <w:color w:val="000000"/>
          <w:sz w:val="28"/>
          <w:szCs w:val="28"/>
        </w:rPr>
        <w:t>порту и связи Х.Ж. Абду</w:t>
      </w:r>
      <w:r w:rsidRPr="0041138D">
        <w:rPr>
          <w:rFonts w:ascii="Times New Roman" w:hAnsi="Times New Roman" w:cs="Times New Roman"/>
          <w:color w:val="000000"/>
          <w:sz w:val="28"/>
          <w:szCs w:val="28"/>
        </w:rPr>
        <w:t>л</w:t>
      </w:r>
      <w:r w:rsidRPr="0041138D">
        <w:rPr>
          <w:rFonts w:ascii="Times New Roman" w:hAnsi="Times New Roman" w:cs="Times New Roman"/>
          <w:color w:val="000000"/>
          <w:sz w:val="28"/>
          <w:szCs w:val="28"/>
        </w:rPr>
        <w:t>лина.</w:t>
      </w:r>
    </w:p>
    <w:p w:rsidR="0041138D" w:rsidRPr="0041138D" w:rsidRDefault="0041138D" w:rsidP="0041138D">
      <w:pPr>
        <w:pStyle w:val="ConsPlusNormal"/>
        <w:ind w:firstLine="709"/>
        <w:jc w:val="both"/>
        <w:rPr>
          <w:rFonts w:ascii="Times New Roman" w:hAnsi="Times New Roman" w:cs="Times New Roman"/>
          <w:color w:val="000000"/>
          <w:sz w:val="28"/>
          <w:szCs w:val="28"/>
        </w:rPr>
      </w:pPr>
    </w:p>
    <w:p w:rsidR="0041138D" w:rsidRDefault="0041138D" w:rsidP="0041138D">
      <w:pPr>
        <w:pStyle w:val="ConsPlusNormal"/>
        <w:widowControl/>
        <w:ind w:firstLine="709"/>
        <w:jc w:val="both"/>
        <w:rPr>
          <w:rFonts w:ascii="Times New Roman" w:hAnsi="Times New Roman" w:cs="Times New Roman"/>
          <w:sz w:val="28"/>
          <w:szCs w:val="28"/>
        </w:rPr>
      </w:pPr>
    </w:p>
    <w:p w:rsidR="0041138D" w:rsidRPr="0041138D" w:rsidRDefault="0041138D" w:rsidP="0041138D">
      <w:pPr>
        <w:pStyle w:val="ConsPlusNormal"/>
        <w:widowControl/>
        <w:ind w:firstLine="709"/>
        <w:jc w:val="both"/>
        <w:rPr>
          <w:rFonts w:ascii="Times New Roman" w:hAnsi="Times New Roman" w:cs="Times New Roman"/>
          <w:sz w:val="28"/>
          <w:szCs w:val="28"/>
        </w:rPr>
      </w:pPr>
    </w:p>
    <w:p w:rsidR="0041138D" w:rsidRPr="0041138D" w:rsidRDefault="0041138D" w:rsidP="0041138D">
      <w:pPr>
        <w:pStyle w:val="ConsPlusNormal"/>
        <w:widowControl/>
        <w:ind w:firstLine="0"/>
        <w:jc w:val="both"/>
        <w:rPr>
          <w:rFonts w:ascii="Times New Roman" w:hAnsi="Times New Roman" w:cs="Times New Roman"/>
          <w:sz w:val="28"/>
          <w:szCs w:val="28"/>
        </w:rPr>
      </w:pPr>
      <w:r w:rsidRPr="0041138D">
        <w:rPr>
          <w:rFonts w:ascii="Times New Roman" w:hAnsi="Times New Roman" w:cs="Times New Roman"/>
          <w:sz w:val="28"/>
          <w:szCs w:val="28"/>
        </w:rPr>
        <w:t xml:space="preserve">Глава района                                            </w:t>
      </w:r>
      <w:r w:rsidR="000716A8">
        <w:rPr>
          <w:rFonts w:ascii="Times New Roman" w:hAnsi="Times New Roman" w:cs="Times New Roman"/>
          <w:sz w:val="28"/>
          <w:szCs w:val="28"/>
        </w:rPr>
        <w:tab/>
      </w:r>
      <w:r w:rsidR="000716A8">
        <w:rPr>
          <w:rFonts w:ascii="Times New Roman" w:hAnsi="Times New Roman" w:cs="Times New Roman"/>
          <w:sz w:val="28"/>
          <w:szCs w:val="28"/>
        </w:rPr>
        <w:tab/>
      </w:r>
      <w:r w:rsidR="000716A8">
        <w:rPr>
          <w:rFonts w:ascii="Times New Roman" w:hAnsi="Times New Roman" w:cs="Times New Roman"/>
          <w:sz w:val="28"/>
          <w:szCs w:val="28"/>
        </w:rPr>
        <w:tab/>
      </w:r>
      <w:r w:rsidRPr="0041138D">
        <w:rPr>
          <w:rFonts w:ascii="Times New Roman" w:hAnsi="Times New Roman" w:cs="Times New Roman"/>
          <w:sz w:val="28"/>
          <w:szCs w:val="28"/>
        </w:rPr>
        <w:t xml:space="preserve">               Б.А. Саломатин</w:t>
      </w: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E533D2" w:rsidRDefault="00E533D2" w:rsidP="0041138D">
      <w:pPr>
        <w:pStyle w:val="ConsPlusNormal"/>
        <w:widowControl/>
        <w:ind w:firstLine="0"/>
        <w:jc w:val="both"/>
        <w:rPr>
          <w:rFonts w:ascii="Times New Roman" w:hAnsi="Times New Roman" w:cs="Times New Roman"/>
          <w:sz w:val="28"/>
          <w:szCs w:val="28"/>
        </w:rPr>
      </w:pPr>
    </w:p>
    <w:p w:rsidR="00E533D2" w:rsidRDefault="00E533D2"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41138D" w:rsidRDefault="0041138D" w:rsidP="0041138D">
      <w:pPr>
        <w:pStyle w:val="ConsPlusNormal"/>
        <w:widowControl/>
        <w:ind w:firstLine="0"/>
        <w:jc w:val="both"/>
        <w:rPr>
          <w:rFonts w:ascii="Times New Roman" w:hAnsi="Times New Roman" w:cs="Times New Roman"/>
          <w:sz w:val="28"/>
          <w:szCs w:val="28"/>
        </w:rPr>
      </w:pPr>
    </w:p>
    <w:p w:rsidR="00E533D2" w:rsidRDefault="00E533D2" w:rsidP="0041138D">
      <w:pPr>
        <w:tabs>
          <w:tab w:val="left" w:pos="10206"/>
          <w:tab w:val="left" w:pos="11907"/>
          <w:tab w:val="left" w:pos="12049"/>
        </w:tabs>
        <w:autoSpaceDE w:val="0"/>
        <w:autoSpaceDN w:val="0"/>
        <w:adjustRightInd w:val="0"/>
        <w:ind w:left="4536"/>
        <w:jc w:val="both"/>
        <w:rPr>
          <w:color w:val="000000"/>
        </w:rPr>
      </w:pPr>
    </w:p>
    <w:p w:rsidR="00E533D2" w:rsidRDefault="00E533D2" w:rsidP="00E533D2">
      <w:pPr>
        <w:tabs>
          <w:tab w:val="left" w:pos="10206"/>
          <w:tab w:val="left" w:pos="11907"/>
          <w:tab w:val="left" w:pos="12049"/>
        </w:tabs>
        <w:autoSpaceDE w:val="0"/>
        <w:autoSpaceDN w:val="0"/>
        <w:adjustRightInd w:val="0"/>
        <w:ind w:left="4536" w:firstLine="1134"/>
        <w:jc w:val="both"/>
        <w:rPr>
          <w:color w:val="000000"/>
        </w:rPr>
        <w:sectPr w:rsidR="00E533D2" w:rsidSect="00A8092C">
          <w:headerReference w:type="default" r:id="rId9"/>
          <w:headerReference w:type="first" r:id="rId10"/>
          <w:pgSz w:w="11904" w:h="16836"/>
          <w:pgMar w:top="1134" w:right="567" w:bottom="1134" w:left="1701" w:header="720" w:footer="720" w:gutter="0"/>
          <w:cols w:space="720"/>
          <w:titlePg/>
          <w:docGrid w:linePitch="326"/>
        </w:sectPr>
      </w:pPr>
    </w:p>
    <w:p w:rsidR="00E533D2" w:rsidRDefault="0041138D" w:rsidP="00E533D2">
      <w:pPr>
        <w:tabs>
          <w:tab w:val="left" w:pos="10206"/>
          <w:tab w:val="left" w:pos="11907"/>
          <w:tab w:val="left" w:pos="12049"/>
        </w:tabs>
        <w:autoSpaceDE w:val="0"/>
        <w:autoSpaceDN w:val="0"/>
        <w:adjustRightInd w:val="0"/>
        <w:ind w:left="4536" w:firstLine="1134"/>
        <w:jc w:val="both"/>
        <w:rPr>
          <w:color w:val="000000"/>
        </w:rPr>
      </w:pPr>
      <w:r w:rsidRPr="00EF629E">
        <w:rPr>
          <w:color w:val="000000"/>
        </w:rPr>
        <w:lastRenderedPageBreak/>
        <w:t xml:space="preserve">Приложение </w:t>
      </w:r>
      <w:r>
        <w:rPr>
          <w:color w:val="000000"/>
        </w:rPr>
        <w:t>1</w:t>
      </w:r>
      <w:r w:rsidRPr="00EF629E">
        <w:rPr>
          <w:color w:val="000000"/>
        </w:rPr>
        <w:t xml:space="preserve"> к постановлению </w:t>
      </w:r>
    </w:p>
    <w:p w:rsidR="00E533D2" w:rsidRDefault="0041138D" w:rsidP="00E533D2">
      <w:pPr>
        <w:tabs>
          <w:tab w:val="left" w:pos="10206"/>
          <w:tab w:val="left" w:pos="11907"/>
          <w:tab w:val="left" w:pos="12049"/>
        </w:tabs>
        <w:autoSpaceDE w:val="0"/>
        <w:autoSpaceDN w:val="0"/>
        <w:adjustRightInd w:val="0"/>
        <w:ind w:left="4536" w:firstLine="1134"/>
        <w:jc w:val="both"/>
        <w:rPr>
          <w:color w:val="000000"/>
        </w:rPr>
      </w:pPr>
      <w:r w:rsidRPr="00EF629E">
        <w:rPr>
          <w:color w:val="000000"/>
        </w:rPr>
        <w:t>администрациирайона</w:t>
      </w:r>
    </w:p>
    <w:p w:rsidR="0041138D" w:rsidRPr="005831CC" w:rsidRDefault="0041138D" w:rsidP="00E533D2">
      <w:pPr>
        <w:tabs>
          <w:tab w:val="left" w:pos="10206"/>
          <w:tab w:val="left" w:pos="11907"/>
          <w:tab w:val="left" w:pos="12049"/>
        </w:tabs>
        <w:autoSpaceDE w:val="0"/>
        <w:autoSpaceDN w:val="0"/>
        <w:adjustRightInd w:val="0"/>
        <w:ind w:left="4536" w:firstLine="1134"/>
        <w:jc w:val="both"/>
        <w:rPr>
          <w:color w:val="000000"/>
        </w:rPr>
      </w:pPr>
      <w:r w:rsidRPr="00EF629E">
        <w:rPr>
          <w:color w:val="000000"/>
        </w:rPr>
        <w:t xml:space="preserve">от </w:t>
      </w:r>
      <w:r w:rsidR="000E181F">
        <w:rPr>
          <w:color w:val="000000"/>
        </w:rPr>
        <w:t>30.12.2016</w:t>
      </w:r>
      <w:r w:rsidRPr="00EF629E">
        <w:rPr>
          <w:color w:val="000000"/>
        </w:rPr>
        <w:t xml:space="preserve"> № </w:t>
      </w:r>
      <w:r w:rsidR="000E181F">
        <w:rPr>
          <w:color w:val="000000"/>
        </w:rPr>
        <w:t>3075</w:t>
      </w:r>
    </w:p>
    <w:p w:rsidR="0041138D" w:rsidRDefault="0041138D" w:rsidP="0041138D">
      <w:pPr>
        <w:pStyle w:val="ConsPlusNormal"/>
        <w:widowControl/>
        <w:ind w:left="4536" w:firstLine="0"/>
        <w:jc w:val="both"/>
        <w:rPr>
          <w:rFonts w:ascii="Times New Roman" w:hAnsi="Times New Roman" w:cs="Times New Roman"/>
          <w:sz w:val="28"/>
          <w:szCs w:val="28"/>
        </w:rPr>
      </w:pPr>
    </w:p>
    <w:p w:rsidR="0041138D" w:rsidRDefault="00E533D2" w:rsidP="00E533D2">
      <w:pPr>
        <w:ind w:left="5670"/>
        <w:jc w:val="both"/>
      </w:pPr>
      <w:r>
        <w:rPr>
          <w:bCs/>
        </w:rPr>
        <w:t>«</w:t>
      </w:r>
      <w:r w:rsidR="0041138D" w:rsidRPr="005E2A0C">
        <w:rPr>
          <w:bCs/>
        </w:rPr>
        <w:t xml:space="preserve">Приложение 2 к </w:t>
      </w:r>
      <w:r w:rsidR="0041138D" w:rsidRPr="005E2A0C">
        <w:t>Порядку в</w:t>
      </w:r>
      <w:r w:rsidR="0041138D" w:rsidRPr="005E2A0C">
        <w:t>ы</w:t>
      </w:r>
      <w:r w:rsidR="0041138D" w:rsidRPr="005E2A0C">
        <w:t>платы субсидии на возмещение затрат на расширение рынка сельскохозяйственной проду</w:t>
      </w:r>
      <w:r w:rsidR="0041138D" w:rsidRPr="005E2A0C">
        <w:t>к</w:t>
      </w:r>
      <w:r w:rsidR="0041138D" w:rsidRPr="005E2A0C">
        <w:t>ции сырья и продовол</w:t>
      </w:r>
      <w:r w:rsidR="0041138D" w:rsidRPr="005E2A0C">
        <w:t>ь</w:t>
      </w:r>
      <w:r w:rsidR="0041138D" w:rsidRPr="005E2A0C">
        <w:t>ствия</w:t>
      </w:r>
    </w:p>
    <w:tbl>
      <w:tblPr>
        <w:tblW w:w="9606" w:type="dxa"/>
        <w:tblLook w:val="04A0"/>
      </w:tblPr>
      <w:tblGrid>
        <w:gridCol w:w="283"/>
        <w:gridCol w:w="4503"/>
        <w:gridCol w:w="851"/>
        <w:gridCol w:w="3969"/>
      </w:tblGrid>
      <w:tr w:rsidR="0041138D" w:rsidRPr="005E2A0C" w:rsidTr="0041138D">
        <w:tc>
          <w:tcPr>
            <w:tcW w:w="283" w:type="dxa"/>
          </w:tcPr>
          <w:p w:rsidR="0041138D" w:rsidRPr="005E2A0C" w:rsidRDefault="0041138D" w:rsidP="0041138D">
            <w:pPr>
              <w:jc w:val="center"/>
            </w:pPr>
          </w:p>
        </w:tc>
        <w:tc>
          <w:tcPr>
            <w:tcW w:w="4503" w:type="dxa"/>
          </w:tcPr>
          <w:p w:rsidR="0041138D" w:rsidRDefault="0041138D" w:rsidP="0041138D">
            <w:pPr>
              <w:jc w:val="center"/>
              <w:rPr>
                <w:bCs/>
              </w:rPr>
            </w:pPr>
          </w:p>
          <w:p w:rsidR="0041138D" w:rsidRPr="005E2A0C" w:rsidRDefault="0041138D" w:rsidP="0041138D">
            <w:pPr>
              <w:jc w:val="center"/>
            </w:pPr>
            <w:r>
              <w:rPr>
                <w:bCs/>
              </w:rPr>
              <w:t>УТВЕРЖДЕНО</w:t>
            </w:r>
          </w:p>
        </w:tc>
        <w:tc>
          <w:tcPr>
            <w:tcW w:w="851" w:type="dxa"/>
          </w:tcPr>
          <w:p w:rsidR="0041138D" w:rsidRPr="005E2A0C" w:rsidRDefault="0041138D" w:rsidP="0041138D">
            <w:pPr>
              <w:jc w:val="center"/>
            </w:pPr>
          </w:p>
        </w:tc>
        <w:tc>
          <w:tcPr>
            <w:tcW w:w="3969" w:type="dxa"/>
          </w:tcPr>
          <w:p w:rsidR="0041138D" w:rsidRDefault="0041138D" w:rsidP="0041138D">
            <w:pPr>
              <w:jc w:val="center"/>
              <w:rPr>
                <w:bCs/>
              </w:rPr>
            </w:pPr>
          </w:p>
          <w:p w:rsidR="0041138D" w:rsidRPr="005E2A0C" w:rsidRDefault="0041138D" w:rsidP="0041138D">
            <w:pPr>
              <w:jc w:val="center"/>
            </w:pPr>
            <w:r w:rsidRPr="005E2A0C">
              <w:rPr>
                <w:bCs/>
              </w:rPr>
              <w:t>СОГЛАСОВАНО</w:t>
            </w:r>
          </w:p>
        </w:tc>
      </w:tr>
      <w:tr w:rsidR="0041138D" w:rsidRPr="005E2A0C" w:rsidTr="0041138D">
        <w:tc>
          <w:tcPr>
            <w:tcW w:w="283" w:type="dxa"/>
          </w:tcPr>
          <w:p w:rsidR="0041138D" w:rsidRPr="005E2A0C" w:rsidRDefault="0041138D" w:rsidP="0041138D">
            <w:pPr>
              <w:jc w:val="center"/>
            </w:pPr>
          </w:p>
        </w:tc>
        <w:tc>
          <w:tcPr>
            <w:tcW w:w="4503" w:type="dxa"/>
          </w:tcPr>
          <w:p w:rsidR="0041138D" w:rsidRPr="005E2A0C" w:rsidRDefault="0041138D" w:rsidP="0041138D">
            <w:pPr>
              <w:jc w:val="both"/>
              <w:rPr>
                <w:bCs/>
              </w:rPr>
            </w:pPr>
            <w:r w:rsidRPr="005E2A0C">
              <w:rPr>
                <w:bCs/>
              </w:rPr>
              <w:t>Заместитель главы района по п</w:t>
            </w:r>
            <w:r w:rsidRPr="005E2A0C">
              <w:rPr>
                <w:bCs/>
              </w:rPr>
              <w:t>о</w:t>
            </w:r>
            <w:r w:rsidRPr="005E2A0C">
              <w:rPr>
                <w:bCs/>
              </w:rPr>
              <w:t>требительскому рынку, м</w:t>
            </w:r>
            <w:r w:rsidRPr="005E2A0C">
              <w:rPr>
                <w:bCs/>
              </w:rPr>
              <w:t>е</w:t>
            </w:r>
            <w:r w:rsidRPr="005E2A0C">
              <w:rPr>
                <w:bCs/>
              </w:rPr>
              <w:t>стной промышленности, транспорту и связи</w:t>
            </w:r>
          </w:p>
          <w:p w:rsidR="0041138D" w:rsidRPr="005E2A0C" w:rsidRDefault="0041138D" w:rsidP="0041138D">
            <w:pPr>
              <w:jc w:val="both"/>
            </w:pPr>
            <w:r w:rsidRPr="005E2A0C">
              <w:rPr>
                <w:bCs/>
              </w:rPr>
              <w:t>_______________</w:t>
            </w:r>
          </w:p>
        </w:tc>
        <w:tc>
          <w:tcPr>
            <w:tcW w:w="851" w:type="dxa"/>
          </w:tcPr>
          <w:p w:rsidR="0041138D" w:rsidRPr="005E2A0C" w:rsidRDefault="0041138D" w:rsidP="0041138D">
            <w:pPr>
              <w:jc w:val="both"/>
              <w:rPr>
                <w:bCs/>
              </w:rPr>
            </w:pPr>
          </w:p>
        </w:tc>
        <w:tc>
          <w:tcPr>
            <w:tcW w:w="3969" w:type="dxa"/>
          </w:tcPr>
          <w:p w:rsidR="0041138D" w:rsidRPr="005E2A0C" w:rsidRDefault="0041138D" w:rsidP="0041138D">
            <w:pPr>
              <w:jc w:val="both"/>
              <w:rPr>
                <w:bCs/>
              </w:rPr>
            </w:pPr>
            <w:r w:rsidRPr="005E2A0C">
              <w:rPr>
                <w:bCs/>
              </w:rPr>
              <w:t>Начальник отдела потреб</w:t>
            </w:r>
            <w:r w:rsidRPr="005E2A0C">
              <w:rPr>
                <w:bCs/>
              </w:rPr>
              <w:t>и</w:t>
            </w:r>
            <w:r w:rsidRPr="005E2A0C">
              <w:rPr>
                <w:bCs/>
              </w:rPr>
              <w:t>тельского рынка и защиты прав потребителей админис</w:t>
            </w:r>
            <w:r w:rsidRPr="005E2A0C">
              <w:rPr>
                <w:bCs/>
              </w:rPr>
              <w:t>т</w:t>
            </w:r>
            <w:r w:rsidRPr="005E2A0C">
              <w:rPr>
                <w:bCs/>
              </w:rPr>
              <w:t>рации района</w:t>
            </w:r>
          </w:p>
          <w:p w:rsidR="0041138D" w:rsidRPr="005E2A0C" w:rsidRDefault="0041138D" w:rsidP="0041138D">
            <w:pPr>
              <w:jc w:val="both"/>
              <w:rPr>
                <w:bCs/>
              </w:rPr>
            </w:pPr>
            <w:r w:rsidRPr="005E2A0C">
              <w:rPr>
                <w:bCs/>
              </w:rPr>
              <w:t>________________</w:t>
            </w:r>
          </w:p>
        </w:tc>
      </w:tr>
    </w:tbl>
    <w:p w:rsidR="0041138D" w:rsidRPr="005E2A0C" w:rsidRDefault="0041138D" w:rsidP="0041138D">
      <w:pPr>
        <w:jc w:val="center"/>
        <w:rPr>
          <w:sz w:val="20"/>
          <w:szCs w:val="20"/>
        </w:rPr>
      </w:pPr>
    </w:p>
    <w:p w:rsidR="0041138D" w:rsidRPr="005E2A0C" w:rsidRDefault="0041138D" w:rsidP="0041138D">
      <w:pPr>
        <w:jc w:val="center"/>
        <w:rPr>
          <w:b/>
        </w:rPr>
      </w:pPr>
      <w:r w:rsidRPr="005E2A0C">
        <w:rPr>
          <w:b/>
        </w:rPr>
        <w:t>ФОРМА</w:t>
      </w:r>
    </w:p>
    <w:p w:rsidR="0041138D" w:rsidRPr="005E2A0C" w:rsidRDefault="0041138D" w:rsidP="0041138D">
      <w:pPr>
        <w:jc w:val="center"/>
      </w:pPr>
      <w:r w:rsidRPr="005E2A0C">
        <w:t>Расчета и направления использования субсидии на возмещение затрат на ра</w:t>
      </w:r>
      <w:r w:rsidRPr="005E2A0C">
        <w:t>с</w:t>
      </w:r>
      <w:r w:rsidRPr="005E2A0C">
        <w:t>ширение рынка сельскохозяйственной продукции сырья и продовольствия</w:t>
      </w:r>
    </w:p>
    <w:p w:rsidR="0041138D" w:rsidRPr="005E2A0C" w:rsidRDefault="0041138D" w:rsidP="0041138D">
      <w:pPr>
        <w:jc w:val="center"/>
      </w:pPr>
      <w:r w:rsidRPr="005E2A0C">
        <w:t>на__________________ 20____года</w:t>
      </w:r>
    </w:p>
    <w:p w:rsidR="0041138D" w:rsidRPr="005E2A0C" w:rsidRDefault="0041138D" w:rsidP="0041138D">
      <w:pPr>
        <w:jc w:val="center"/>
        <w:rPr>
          <w:b/>
          <w:bCs/>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6662"/>
        <w:gridCol w:w="1984"/>
      </w:tblGrid>
      <w:tr w:rsidR="0041138D" w:rsidRPr="00E533D2" w:rsidTr="0041138D">
        <w:trPr>
          <w:trHeight w:val="479"/>
        </w:trPr>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
                <w:bCs/>
                <w:sz w:val="22"/>
                <w:szCs w:val="22"/>
              </w:rPr>
            </w:pPr>
            <w:r w:rsidRPr="00E533D2">
              <w:rPr>
                <w:b/>
                <w:bCs/>
                <w:sz w:val="22"/>
                <w:szCs w:val="22"/>
              </w:rPr>
              <w:t xml:space="preserve">№ </w:t>
            </w:r>
          </w:p>
          <w:p w:rsidR="0041138D" w:rsidRPr="00E533D2" w:rsidRDefault="0041138D" w:rsidP="0041138D">
            <w:pPr>
              <w:jc w:val="center"/>
              <w:rPr>
                <w:b/>
                <w:bCs/>
                <w:sz w:val="22"/>
                <w:szCs w:val="22"/>
              </w:rPr>
            </w:pPr>
            <w:r w:rsidRPr="00E533D2">
              <w:rPr>
                <w:b/>
                <w:bCs/>
                <w:sz w:val="22"/>
                <w:szCs w:val="22"/>
              </w:rPr>
              <w:t>п/п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
                <w:bCs/>
                <w:sz w:val="22"/>
                <w:szCs w:val="22"/>
              </w:rPr>
            </w:pPr>
            <w:r w:rsidRPr="00E533D2">
              <w:rPr>
                <w:b/>
                <w:bCs/>
                <w:sz w:val="22"/>
                <w:szCs w:val="22"/>
              </w:rPr>
              <w:t xml:space="preserve">Наименование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
                <w:bCs/>
                <w:sz w:val="22"/>
                <w:szCs w:val="22"/>
              </w:rPr>
            </w:pPr>
            <w:r w:rsidRPr="00E533D2">
              <w:rPr>
                <w:b/>
                <w:bCs/>
                <w:sz w:val="22"/>
                <w:szCs w:val="22"/>
              </w:rPr>
              <w:t>Сумма (ру</w:t>
            </w:r>
            <w:r w:rsidRPr="00E533D2">
              <w:rPr>
                <w:b/>
                <w:bCs/>
                <w:sz w:val="22"/>
                <w:szCs w:val="22"/>
              </w:rPr>
              <w:t>б</w:t>
            </w:r>
            <w:r w:rsidRPr="00E533D2">
              <w:rPr>
                <w:b/>
                <w:bCs/>
                <w:sz w:val="22"/>
                <w:szCs w:val="22"/>
              </w:rPr>
              <w:t>лей)</w:t>
            </w: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1.</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r w:rsidRPr="00E533D2">
              <w:rPr>
                <w:bCs/>
                <w:sz w:val="22"/>
                <w:szCs w:val="22"/>
              </w:rPr>
              <w:t>Плановый валовой доход</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 xml:space="preserve">2.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r w:rsidRPr="00E533D2">
              <w:rPr>
                <w:bCs/>
                <w:sz w:val="22"/>
                <w:szCs w:val="22"/>
              </w:rPr>
              <w:t>Плановые затраты, в том числе по видам затрат:</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2.1</w:t>
            </w:r>
            <w:r w:rsidR="00E533D2" w:rsidRPr="00E533D2">
              <w:rPr>
                <w:bCs/>
                <w:sz w:val="22"/>
                <w:szCs w:val="22"/>
              </w:rPr>
              <w:t>.</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r w:rsidRPr="00E533D2">
              <w:rPr>
                <w:bCs/>
                <w:sz w:val="22"/>
                <w:szCs w:val="22"/>
              </w:rPr>
              <w:t xml:space="preserve">Оплата коммунальных услуг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2.2.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r w:rsidRPr="00E533D2">
              <w:rPr>
                <w:bCs/>
                <w:sz w:val="22"/>
                <w:szCs w:val="22"/>
              </w:rPr>
              <w:t xml:space="preserve">Оплата электроэнергии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2.3.</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r w:rsidRPr="00E533D2">
              <w:rPr>
                <w:bCs/>
                <w:sz w:val="22"/>
                <w:szCs w:val="22"/>
              </w:rPr>
              <w:t xml:space="preserve">Оплата водоснабжения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2.4.</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r w:rsidRPr="00E533D2">
              <w:rPr>
                <w:bCs/>
                <w:sz w:val="22"/>
                <w:szCs w:val="22"/>
              </w:rPr>
              <w:t xml:space="preserve">Заработная плата работникам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2.5.</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2.6</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2.7.</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 xml:space="preserve">3.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r w:rsidRPr="00E533D2">
              <w:rPr>
                <w:bCs/>
                <w:sz w:val="22"/>
                <w:szCs w:val="22"/>
              </w:rPr>
              <w:t>Прибыль (убыток) (п. 1 – п. 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4.</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r w:rsidRPr="00E533D2">
              <w:rPr>
                <w:bCs/>
                <w:sz w:val="22"/>
                <w:szCs w:val="22"/>
              </w:rPr>
              <w:t>Субсидии по направлениям расходов</w:t>
            </w:r>
            <w:r w:rsidRPr="00E533D2">
              <w:rPr>
                <w:bCs/>
                <w:sz w:val="22"/>
                <w:szCs w:val="22"/>
              </w:rPr>
              <w:t>а</w:t>
            </w:r>
            <w:r w:rsidRPr="00E533D2">
              <w:rPr>
                <w:bCs/>
                <w:sz w:val="22"/>
                <w:szCs w:val="22"/>
              </w:rPr>
              <w:t>ния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4.1.</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r w:rsidRPr="00E533D2">
              <w:rPr>
                <w:bCs/>
                <w:sz w:val="22"/>
                <w:szCs w:val="22"/>
              </w:rPr>
              <w:t>Оплата коммунальных услуг (расши</w:t>
            </w:r>
            <w:r w:rsidRPr="00E533D2">
              <w:rPr>
                <w:bCs/>
                <w:sz w:val="22"/>
                <w:szCs w:val="22"/>
              </w:rPr>
              <w:t>ф</w:t>
            </w:r>
            <w:r w:rsidRPr="00E533D2">
              <w:rPr>
                <w:bCs/>
                <w:sz w:val="22"/>
                <w:szCs w:val="22"/>
              </w:rPr>
              <w:t>ровка №_______)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4.2.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r w:rsidRPr="00E533D2">
              <w:rPr>
                <w:bCs/>
                <w:sz w:val="22"/>
                <w:szCs w:val="22"/>
              </w:rPr>
              <w:t>Оплата электроэнергии (расшифровка №_______)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4.3.</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r w:rsidRPr="00E533D2">
              <w:rPr>
                <w:bCs/>
                <w:sz w:val="22"/>
                <w:szCs w:val="22"/>
              </w:rPr>
              <w:t>Оплата водоснабжения (расшифровка №_______)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4.4.</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r w:rsidRPr="00E533D2">
              <w:rPr>
                <w:bCs/>
                <w:sz w:val="22"/>
                <w:szCs w:val="22"/>
              </w:rPr>
              <w:t>Заработная плата работникам (расши</w:t>
            </w:r>
            <w:r w:rsidRPr="00E533D2">
              <w:rPr>
                <w:bCs/>
                <w:sz w:val="22"/>
                <w:szCs w:val="22"/>
              </w:rPr>
              <w:t>ф</w:t>
            </w:r>
            <w:r w:rsidRPr="00E533D2">
              <w:rPr>
                <w:bCs/>
                <w:sz w:val="22"/>
                <w:szCs w:val="22"/>
              </w:rPr>
              <w:t>ровка №_______)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4.5.</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Cs/>
                <w:sz w:val="22"/>
                <w:szCs w:val="22"/>
              </w:rPr>
            </w:pPr>
          </w:p>
        </w:tc>
      </w:tr>
      <w:tr w:rsidR="0041138D" w:rsidRPr="00E533D2" w:rsidTr="0041138D">
        <w:tc>
          <w:tcPr>
            <w:tcW w:w="993" w:type="dxa"/>
            <w:tcBorders>
              <w:top w:val="single" w:sz="4" w:space="0" w:color="auto"/>
              <w:left w:val="single" w:sz="4" w:space="0" w:color="auto"/>
              <w:bottom w:val="single" w:sz="4" w:space="0" w:color="auto"/>
              <w:right w:val="single" w:sz="4" w:space="0" w:color="auto"/>
            </w:tcBorders>
          </w:tcPr>
          <w:p w:rsidR="0041138D" w:rsidRPr="00E533D2" w:rsidRDefault="0041138D" w:rsidP="0041138D">
            <w:pPr>
              <w:jc w:val="center"/>
              <w:rPr>
                <w:bCs/>
                <w:sz w:val="22"/>
                <w:szCs w:val="22"/>
              </w:rPr>
            </w:pPr>
            <w:r w:rsidRPr="00E533D2">
              <w:rPr>
                <w:bCs/>
                <w:sz w:val="22"/>
                <w:szCs w:val="22"/>
              </w:rPr>
              <w:t>4.6.</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rPr>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138D" w:rsidRPr="00E533D2" w:rsidRDefault="0041138D" w:rsidP="0041138D">
            <w:pPr>
              <w:jc w:val="center"/>
              <w:rPr>
                <w:bCs/>
                <w:sz w:val="22"/>
                <w:szCs w:val="22"/>
              </w:rPr>
            </w:pPr>
          </w:p>
        </w:tc>
      </w:tr>
      <w:tr w:rsidR="00E533D2" w:rsidRPr="00E533D2" w:rsidTr="00E533D2">
        <w:tc>
          <w:tcPr>
            <w:tcW w:w="7655" w:type="dxa"/>
            <w:gridSpan w:val="2"/>
            <w:tcBorders>
              <w:top w:val="single" w:sz="4" w:space="0" w:color="auto"/>
              <w:left w:val="single" w:sz="4" w:space="0" w:color="auto"/>
              <w:bottom w:val="single" w:sz="4" w:space="0" w:color="auto"/>
              <w:right w:val="single" w:sz="4" w:space="0" w:color="auto"/>
            </w:tcBorders>
          </w:tcPr>
          <w:p w:rsidR="00E533D2" w:rsidRPr="00E533D2" w:rsidRDefault="00E533D2" w:rsidP="0041138D">
            <w:pPr>
              <w:rPr>
                <w:bCs/>
                <w:sz w:val="22"/>
                <w:szCs w:val="22"/>
              </w:rPr>
            </w:pPr>
            <w:r w:rsidRPr="00E533D2">
              <w:rPr>
                <w:bCs/>
                <w:sz w:val="22"/>
                <w:szCs w:val="22"/>
              </w:rPr>
              <w:t>Итого субсидия: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533D2" w:rsidRPr="00E533D2" w:rsidRDefault="00E533D2" w:rsidP="0041138D">
            <w:pPr>
              <w:jc w:val="center"/>
              <w:rPr>
                <w:b/>
                <w:bCs/>
                <w:sz w:val="22"/>
                <w:szCs w:val="22"/>
              </w:rPr>
            </w:pPr>
          </w:p>
        </w:tc>
      </w:tr>
    </w:tbl>
    <w:p w:rsidR="00E533D2" w:rsidRPr="00E533D2" w:rsidRDefault="00E533D2" w:rsidP="0041138D">
      <w:pPr>
        <w:rPr>
          <w:sz w:val="16"/>
        </w:rPr>
      </w:pPr>
    </w:p>
    <w:p w:rsidR="0041138D" w:rsidRPr="005E2A0C" w:rsidRDefault="0041138D" w:rsidP="0041138D">
      <w:r w:rsidRPr="005E2A0C">
        <w:t>М.П.</w:t>
      </w:r>
      <w:r w:rsidRPr="005E2A0C">
        <w:tab/>
      </w:r>
      <w:r w:rsidRPr="005E2A0C">
        <w:tab/>
        <w:t>Руководитель</w:t>
      </w:r>
      <w:r w:rsidRPr="005E2A0C">
        <w:tab/>
        <w:t xml:space="preserve">        ______________           __________________</w:t>
      </w:r>
    </w:p>
    <w:p w:rsidR="0041138D" w:rsidRPr="005E2A0C" w:rsidRDefault="0041138D" w:rsidP="0041138D">
      <w:pPr>
        <w:ind w:left="3540" w:firstLine="708"/>
        <w:rPr>
          <w:sz w:val="20"/>
          <w:szCs w:val="20"/>
          <w:u w:val="single"/>
        </w:rPr>
      </w:pPr>
      <w:r w:rsidRPr="005E2A0C">
        <w:rPr>
          <w:sz w:val="20"/>
          <w:szCs w:val="20"/>
        </w:rPr>
        <w:t xml:space="preserve">      подпись </w:t>
      </w:r>
      <w:r w:rsidRPr="005E2A0C">
        <w:rPr>
          <w:sz w:val="20"/>
          <w:szCs w:val="20"/>
        </w:rPr>
        <w:tab/>
      </w:r>
      <w:r w:rsidRPr="005E2A0C">
        <w:rPr>
          <w:sz w:val="20"/>
          <w:szCs w:val="20"/>
        </w:rPr>
        <w:tab/>
        <w:t xml:space="preserve">                расшифровка подписи </w:t>
      </w:r>
    </w:p>
    <w:p w:rsidR="0041138D" w:rsidRPr="005E2A0C" w:rsidRDefault="0041138D" w:rsidP="0041138D">
      <w:r w:rsidRPr="005E2A0C">
        <w:tab/>
      </w:r>
      <w:r w:rsidRPr="005E2A0C">
        <w:tab/>
        <w:t>Главный бухгалтер ______________                  __________________</w:t>
      </w:r>
    </w:p>
    <w:p w:rsidR="0041138D" w:rsidRPr="005E2A0C" w:rsidRDefault="0041138D" w:rsidP="0041138D">
      <w:pPr>
        <w:ind w:left="4248"/>
        <w:rPr>
          <w:sz w:val="20"/>
          <w:szCs w:val="20"/>
          <w:u w:val="single"/>
        </w:rPr>
      </w:pPr>
      <w:r w:rsidRPr="005E2A0C">
        <w:rPr>
          <w:sz w:val="20"/>
          <w:szCs w:val="20"/>
        </w:rPr>
        <w:t xml:space="preserve">      подпись </w:t>
      </w:r>
      <w:r w:rsidRPr="005E2A0C">
        <w:rPr>
          <w:sz w:val="20"/>
          <w:szCs w:val="20"/>
        </w:rPr>
        <w:tab/>
      </w:r>
      <w:r w:rsidRPr="005E2A0C">
        <w:rPr>
          <w:sz w:val="20"/>
          <w:szCs w:val="20"/>
        </w:rPr>
        <w:tab/>
        <w:t xml:space="preserve">                расшифровка подписи </w:t>
      </w:r>
    </w:p>
    <w:p w:rsidR="0041138D" w:rsidRPr="005E2A0C" w:rsidRDefault="0041138D" w:rsidP="0041138D">
      <w:pPr>
        <w:rPr>
          <w:sz w:val="20"/>
          <w:szCs w:val="20"/>
        </w:rPr>
      </w:pPr>
    </w:p>
    <w:tbl>
      <w:tblPr>
        <w:tblW w:w="9747" w:type="dxa"/>
        <w:tblLook w:val="04A0"/>
      </w:tblPr>
      <w:tblGrid>
        <w:gridCol w:w="4786"/>
        <w:gridCol w:w="284"/>
        <w:gridCol w:w="4677"/>
      </w:tblGrid>
      <w:tr w:rsidR="0041138D" w:rsidRPr="005E2A0C" w:rsidTr="0041138D">
        <w:tc>
          <w:tcPr>
            <w:tcW w:w="4786" w:type="dxa"/>
          </w:tcPr>
          <w:p w:rsidR="0041138D" w:rsidRPr="005E2A0C" w:rsidRDefault="0041138D" w:rsidP="0041138D">
            <w:pPr>
              <w:rPr>
                <w:sz w:val="22"/>
                <w:szCs w:val="22"/>
              </w:rPr>
            </w:pPr>
            <w:r w:rsidRPr="005E2A0C">
              <w:rPr>
                <w:sz w:val="22"/>
                <w:szCs w:val="22"/>
              </w:rPr>
              <w:t>Проверено «_____»________________20___ г.</w:t>
            </w:r>
          </w:p>
          <w:p w:rsidR="0041138D" w:rsidRPr="005E2A0C" w:rsidRDefault="0041138D" w:rsidP="0041138D">
            <w:pPr>
              <w:rPr>
                <w:sz w:val="22"/>
                <w:szCs w:val="22"/>
              </w:rPr>
            </w:pPr>
            <w:r w:rsidRPr="005E2A0C">
              <w:rPr>
                <w:sz w:val="22"/>
                <w:szCs w:val="22"/>
              </w:rPr>
              <w:t>Начальник отдела местной промышленности</w:t>
            </w:r>
          </w:p>
          <w:p w:rsidR="0041138D" w:rsidRPr="005E2A0C" w:rsidRDefault="0041138D" w:rsidP="0041138D">
            <w:pPr>
              <w:rPr>
                <w:sz w:val="22"/>
                <w:szCs w:val="22"/>
              </w:rPr>
            </w:pPr>
            <w:r w:rsidRPr="005E2A0C">
              <w:rPr>
                <w:sz w:val="22"/>
                <w:szCs w:val="22"/>
              </w:rPr>
              <w:t>и сельского хозяйства адм</w:t>
            </w:r>
            <w:r w:rsidRPr="005E2A0C">
              <w:rPr>
                <w:sz w:val="22"/>
                <w:szCs w:val="22"/>
              </w:rPr>
              <w:t>и</w:t>
            </w:r>
            <w:r w:rsidRPr="005E2A0C">
              <w:rPr>
                <w:sz w:val="22"/>
                <w:szCs w:val="22"/>
              </w:rPr>
              <w:t>нистрации района</w:t>
            </w:r>
          </w:p>
          <w:p w:rsidR="0041138D" w:rsidRPr="005E2A0C" w:rsidRDefault="0041138D" w:rsidP="0041138D">
            <w:pPr>
              <w:rPr>
                <w:sz w:val="22"/>
                <w:szCs w:val="22"/>
                <w:u w:val="single"/>
              </w:rPr>
            </w:pPr>
          </w:p>
          <w:p w:rsidR="0041138D" w:rsidRPr="005E2A0C" w:rsidRDefault="0041138D" w:rsidP="0041138D">
            <w:pPr>
              <w:rPr>
                <w:sz w:val="22"/>
                <w:szCs w:val="22"/>
              </w:rPr>
            </w:pPr>
            <w:r w:rsidRPr="005E2A0C">
              <w:rPr>
                <w:sz w:val="22"/>
                <w:szCs w:val="22"/>
                <w:u w:val="single"/>
              </w:rPr>
              <w:tab/>
            </w:r>
            <w:r w:rsidRPr="005E2A0C">
              <w:rPr>
                <w:sz w:val="22"/>
                <w:szCs w:val="22"/>
                <w:u w:val="single"/>
              </w:rPr>
              <w:tab/>
            </w:r>
            <w:r w:rsidRPr="005E2A0C">
              <w:rPr>
                <w:sz w:val="22"/>
                <w:szCs w:val="22"/>
                <w:u w:val="single"/>
              </w:rPr>
              <w:tab/>
              <w:t xml:space="preserve">____ </w:t>
            </w:r>
          </w:p>
        </w:tc>
        <w:tc>
          <w:tcPr>
            <w:tcW w:w="284" w:type="dxa"/>
          </w:tcPr>
          <w:p w:rsidR="0041138D" w:rsidRPr="005E2A0C" w:rsidRDefault="0041138D" w:rsidP="0041138D"/>
        </w:tc>
        <w:tc>
          <w:tcPr>
            <w:tcW w:w="4677" w:type="dxa"/>
          </w:tcPr>
          <w:p w:rsidR="0041138D" w:rsidRPr="005E2A0C" w:rsidRDefault="0041138D" w:rsidP="0041138D">
            <w:pPr>
              <w:rPr>
                <w:sz w:val="22"/>
                <w:szCs w:val="22"/>
              </w:rPr>
            </w:pPr>
            <w:r w:rsidRPr="005E2A0C">
              <w:rPr>
                <w:sz w:val="22"/>
                <w:szCs w:val="22"/>
              </w:rPr>
              <w:t>Проверено «____»_________________20___г.</w:t>
            </w:r>
          </w:p>
          <w:p w:rsidR="0041138D" w:rsidRPr="005E2A0C" w:rsidRDefault="0041138D" w:rsidP="0041138D">
            <w:pPr>
              <w:rPr>
                <w:sz w:val="22"/>
                <w:szCs w:val="22"/>
              </w:rPr>
            </w:pPr>
            <w:r w:rsidRPr="005E2A0C">
              <w:rPr>
                <w:sz w:val="22"/>
                <w:szCs w:val="22"/>
              </w:rPr>
              <w:t xml:space="preserve">Начальник управления учета и отчетности </w:t>
            </w:r>
          </w:p>
          <w:p w:rsidR="0041138D" w:rsidRPr="005E2A0C" w:rsidRDefault="0041138D" w:rsidP="0041138D">
            <w:pPr>
              <w:rPr>
                <w:sz w:val="22"/>
                <w:szCs w:val="22"/>
              </w:rPr>
            </w:pPr>
            <w:r w:rsidRPr="005E2A0C">
              <w:rPr>
                <w:sz w:val="22"/>
                <w:szCs w:val="22"/>
              </w:rPr>
              <w:t>администрации района</w:t>
            </w:r>
          </w:p>
          <w:p w:rsidR="0041138D" w:rsidRPr="005E2A0C" w:rsidRDefault="0041138D" w:rsidP="0041138D">
            <w:pPr>
              <w:rPr>
                <w:sz w:val="22"/>
                <w:szCs w:val="22"/>
              </w:rPr>
            </w:pPr>
          </w:p>
          <w:p w:rsidR="0041138D" w:rsidRPr="005E2A0C" w:rsidRDefault="0041138D" w:rsidP="0041138D">
            <w:r w:rsidRPr="005E2A0C">
              <w:rPr>
                <w:sz w:val="22"/>
                <w:szCs w:val="22"/>
              </w:rPr>
              <w:t>____________________________</w:t>
            </w:r>
            <w:r w:rsidR="00E533D2" w:rsidRPr="00A9524E">
              <w:rPr>
                <w:szCs w:val="22"/>
              </w:rPr>
              <w:t>.».</w:t>
            </w:r>
          </w:p>
        </w:tc>
      </w:tr>
    </w:tbl>
    <w:p w:rsidR="0041138D" w:rsidRDefault="0041138D" w:rsidP="0041138D">
      <w:pPr>
        <w:tabs>
          <w:tab w:val="left" w:pos="10206"/>
          <w:tab w:val="left" w:pos="11907"/>
          <w:tab w:val="left" w:pos="12049"/>
        </w:tabs>
        <w:autoSpaceDE w:val="0"/>
        <w:autoSpaceDN w:val="0"/>
        <w:adjustRightInd w:val="0"/>
        <w:ind w:left="10065"/>
        <w:rPr>
          <w:color w:val="000000"/>
        </w:rPr>
        <w:sectPr w:rsidR="0041138D" w:rsidSect="00E533D2">
          <w:pgSz w:w="11904" w:h="16836"/>
          <w:pgMar w:top="1134" w:right="567" w:bottom="567" w:left="1701" w:header="720" w:footer="720" w:gutter="0"/>
          <w:cols w:space="720"/>
          <w:titlePg/>
          <w:docGrid w:linePitch="326"/>
        </w:sectPr>
      </w:pPr>
    </w:p>
    <w:p w:rsidR="0041138D" w:rsidRPr="005831CC" w:rsidRDefault="0041138D" w:rsidP="0041138D">
      <w:pPr>
        <w:tabs>
          <w:tab w:val="left" w:pos="10206"/>
          <w:tab w:val="left" w:pos="11907"/>
          <w:tab w:val="left" w:pos="12049"/>
        </w:tabs>
        <w:autoSpaceDE w:val="0"/>
        <w:autoSpaceDN w:val="0"/>
        <w:adjustRightInd w:val="0"/>
        <w:ind w:left="10065"/>
        <w:rPr>
          <w:color w:val="000000"/>
        </w:rPr>
      </w:pPr>
      <w:r w:rsidRPr="00EF629E">
        <w:rPr>
          <w:color w:val="000000"/>
        </w:rPr>
        <w:lastRenderedPageBreak/>
        <w:t xml:space="preserve">Приложение </w:t>
      </w:r>
      <w:r>
        <w:rPr>
          <w:color w:val="000000"/>
        </w:rPr>
        <w:t>2</w:t>
      </w:r>
      <w:r w:rsidRPr="00EF629E">
        <w:rPr>
          <w:color w:val="000000"/>
        </w:rPr>
        <w:t xml:space="preserve"> к постановлению </w:t>
      </w:r>
      <w:r w:rsidRPr="00EF629E">
        <w:rPr>
          <w:color w:val="000000"/>
        </w:rPr>
        <w:br/>
        <w:t>администрации района</w:t>
      </w:r>
      <w:r w:rsidRPr="00EF629E">
        <w:rPr>
          <w:color w:val="000000"/>
        </w:rPr>
        <w:br/>
        <w:t xml:space="preserve">от </w:t>
      </w:r>
      <w:r w:rsidR="000E181F">
        <w:rPr>
          <w:color w:val="000000"/>
        </w:rPr>
        <w:t>30.12.2016</w:t>
      </w:r>
      <w:r w:rsidRPr="00EF629E">
        <w:rPr>
          <w:color w:val="000000"/>
        </w:rPr>
        <w:t xml:space="preserve"> № </w:t>
      </w:r>
      <w:r w:rsidR="000E181F">
        <w:rPr>
          <w:color w:val="000000"/>
        </w:rPr>
        <w:t>3075</w:t>
      </w:r>
    </w:p>
    <w:p w:rsidR="0041138D" w:rsidRDefault="0041138D" w:rsidP="0041138D">
      <w:pPr>
        <w:ind w:left="10206"/>
        <w:jc w:val="both"/>
        <w:rPr>
          <w:szCs w:val="27"/>
        </w:rPr>
      </w:pPr>
    </w:p>
    <w:p w:rsidR="0041138D" w:rsidRPr="005831CC" w:rsidRDefault="0041138D" w:rsidP="0041138D">
      <w:pPr>
        <w:ind w:left="10065"/>
        <w:jc w:val="both"/>
        <w:rPr>
          <w:szCs w:val="27"/>
        </w:rPr>
      </w:pPr>
      <w:r w:rsidRPr="005831CC">
        <w:rPr>
          <w:szCs w:val="27"/>
        </w:rPr>
        <w:t>«Приложение к Порядку выплаты субсидий субъектам малого и сре</w:t>
      </w:r>
      <w:r w:rsidRPr="005831CC">
        <w:rPr>
          <w:szCs w:val="27"/>
        </w:rPr>
        <w:t>д</w:t>
      </w:r>
      <w:r w:rsidRPr="005831CC">
        <w:rPr>
          <w:szCs w:val="27"/>
        </w:rPr>
        <w:t>него предпринимательства района</w:t>
      </w:r>
      <w:r>
        <w:rPr>
          <w:szCs w:val="27"/>
        </w:rPr>
        <w:t>»</w:t>
      </w:r>
    </w:p>
    <w:p w:rsidR="0041138D" w:rsidRPr="005831CC" w:rsidRDefault="0041138D" w:rsidP="0041138D">
      <w:pPr>
        <w:jc w:val="right"/>
        <w:rPr>
          <w:b/>
          <w:sz w:val="16"/>
        </w:rPr>
      </w:pPr>
    </w:p>
    <w:p w:rsidR="0041138D" w:rsidRDefault="0041138D" w:rsidP="0041138D">
      <w:pPr>
        <w:jc w:val="right"/>
        <w:rPr>
          <w:b/>
        </w:rPr>
      </w:pPr>
      <w:r w:rsidRPr="005831CC">
        <w:rPr>
          <w:b/>
        </w:rPr>
        <w:t>Утверждаю:</w:t>
      </w:r>
    </w:p>
    <w:p w:rsidR="0041138D" w:rsidRDefault="0041138D" w:rsidP="0041138D">
      <w:pPr>
        <w:jc w:val="right"/>
        <w:rPr>
          <w:b/>
        </w:rPr>
      </w:pPr>
      <w:r>
        <w:rPr>
          <w:b/>
        </w:rPr>
        <w:t>______________________________</w:t>
      </w:r>
    </w:p>
    <w:p w:rsidR="0041138D" w:rsidRPr="00DC590D" w:rsidRDefault="0041138D" w:rsidP="0041138D">
      <w:pPr>
        <w:ind w:left="5664" w:firstLine="708"/>
        <w:jc w:val="center"/>
        <w:rPr>
          <w:sz w:val="20"/>
          <w:szCs w:val="20"/>
        </w:rPr>
      </w:pPr>
      <w:r>
        <w:rPr>
          <w:sz w:val="20"/>
          <w:szCs w:val="20"/>
        </w:rPr>
        <w:t xml:space="preserve">                                                                                                         (д</w:t>
      </w:r>
      <w:r w:rsidRPr="00DC590D">
        <w:rPr>
          <w:sz w:val="20"/>
          <w:szCs w:val="20"/>
        </w:rPr>
        <w:t>олжность</w:t>
      </w:r>
      <w:r>
        <w:rPr>
          <w:sz w:val="20"/>
          <w:szCs w:val="20"/>
        </w:rPr>
        <w:t>)</w:t>
      </w:r>
    </w:p>
    <w:p w:rsidR="0041138D" w:rsidRPr="005831CC" w:rsidRDefault="0041138D" w:rsidP="0041138D">
      <w:pPr>
        <w:jc w:val="right"/>
        <w:rPr>
          <w:b/>
        </w:rPr>
      </w:pPr>
      <w:r w:rsidRPr="005831CC">
        <w:rPr>
          <w:b/>
        </w:rPr>
        <w:t>________________ / ____________</w:t>
      </w:r>
    </w:p>
    <w:p w:rsidR="0041138D" w:rsidRPr="005831CC" w:rsidRDefault="0041138D" w:rsidP="0041138D">
      <w:pPr>
        <w:jc w:val="right"/>
        <w:rPr>
          <w:sz w:val="16"/>
          <w:szCs w:val="16"/>
        </w:rPr>
      </w:pPr>
      <w:r w:rsidRPr="005831CC">
        <w:rPr>
          <w:sz w:val="16"/>
          <w:szCs w:val="16"/>
        </w:rPr>
        <w:t>(подпись) Ф.И.О.</w:t>
      </w:r>
    </w:p>
    <w:p w:rsidR="0041138D" w:rsidRPr="005831CC" w:rsidRDefault="0041138D" w:rsidP="0041138D">
      <w:pPr>
        <w:jc w:val="right"/>
      </w:pPr>
      <w:r w:rsidRPr="005831CC">
        <w:t>« _____» _______________ 201___ г.</w:t>
      </w:r>
    </w:p>
    <w:p w:rsidR="0041138D" w:rsidRPr="005831CC" w:rsidRDefault="0041138D" w:rsidP="0041138D">
      <w:pPr>
        <w:jc w:val="center"/>
        <w:rPr>
          <w:b/>
        </w:rPr>
      </w:pPr>
      <w:r w:rsidRPr="005831CC">
        <w:rPr>
          <w:b/>
        </w:rPr>
        <w:t xml:space="preserve">Реестр </w:t>
      </w:r>
    </w:p>
    <w:p w:rsidR="0041138D" w:rsidRPr="005831CC" w:rsidRDefault="0041138D" w:rsidP="0041138D">
      <w:pPr>
        <w:jc w:val="center"/>
        <w:rPr>
          <w:b/>
        </w:rPr>
      </w:pPr>
      <w:r w:rsidRPr="005831CC">
        <w:rPr>
          <w:b/>
        </w:rPr>
        <w:t xml:space="preserve">субъектов малого и среднего предпринимательства района </w:t>
      </w:r>
    </w:p>
    <w:p w:rsidR="0041138D" w:rsidRPr="005831CC" w:rsidRDefault="0041138D" w:rsidP="0041138D">
      <w:pPr>
        <w:jc w:val="center"/>
        <w:rPr>
          <w:b/>
        </w:rPr>
      </w:pPr>
      <w:r w:rsidRPr="005831CC">
        <w:rPr>
          <w:b/>
        </w:rPr>
        <w:t>на выплату субсидий</w:t>
      </w:r>
    </w:p>
    <w:tbl>
      <w:tblPr>
        <w:tblpPr w:leftFromText="180" w:rightFromText="180" w:vertAnchor="text" w:horzAnchor="margin" w:tblpXSpec="center" w:tblpY="207"/>
        <w:tblW w:w="13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5"/>
        <w:gridCol w:w="5244"/>
        <w:gridCol w:w="2235"/>
        <w:gridCol w:w="1243"/>
        <w:gridCol w:w="1243"/>
      </w:tblGrid>
      <w:tr w:rsidR="0041138D" w:rsidRPr="005831CC" w:rsidTr="00A9524E">
        <w:tc>
          <w:tcPr>
            <w:tcW w:w="567" w:type="dxa"/>
            <w:tcBorders>
              <w:top w:val="single" w:sz="4" w:space="0" w:color="auto"/>
              <w:left w:val="single" w:sz="4" w:space="0" w:color="auto"/>
              <w:bottom w:val="single" w:sz="4" w:space="0" w:color="auto"/>
              <w:right w:val="single" w:sz="4" w:space="0" w:color="auto"/>
            </w:tcBorders>
            <w:hideMark/>
          </w:tcPr>
          <w:p w:rsidR="0041138D" w:rsidRPr="005831CC" w:rsidRDefault="0041138D" w:rsidP="00A9524E">
            <w:pPr>
              <w:jc w:val="center"/>
              <w:rPr>
                <w:b/>
                <w:sz w:val="24"/>
                <w:szCs w:val="24"/>
              </w:rPr>
            </w:pPr>
            <w:r w:rsidRPr="005831CC">
              <w:rPr>
                <w:b/>
                <w:sz w:val="24"/>
                <w:szCs w:val="24"/>
              </w:rPr>
              <w:t>№ п/п</w:t>
            </w:r>
          </w:p>
        </w:tc>
        <w:tc>
          <w:tcPr>
            <w:tcW w:w="2835" w:type="dxa"/>
            <w:tcBorders>
              <w:top w:val="single" w:sz="4" w:space="0" w:color="auto"/>
              <w:left w:val="single" w:sz="4" w:space="0" w:color="auto"/>
              <w:bottom w:val="single" w:sz="4" w:space="0" w:color="auto"/>
              <w:right w:val="single" w:sz="4" w:space="0" w:color="auto"/>
            </w:tcBorders>
            <w:hideMark/>
          </w:tcPr>
          <w:p w:rsidR="0041138D" w:rsidRPr="005831CC" w:rsidRDefault="0041138D" w:rsidP="00A9524E">
            <w:pPr>
              <w:jc w:val="center"/>
              <w:rPr>
                <w:b/>
                <w:sz w:val="24"/>
                <w:szCs w:val="24"/>
              </w:rPr>
            </w:pPr>
            <w:r w:rsidRPr="005831CC">
              <w:rPr>
                <w:b/>
                <w:sz w:val="24"/>
                <w:szCs w:val="24"/>
              </w:rPr>
              <w:t>Наименование</w:t>
            </w:r>
          </w:p>
          <w:p w:rsidR="0041138D" w:rsidRPr="005831CC" w:rsidRDefault="0041138D" w:rsidP="00A9524E">
            <w:pPr>
              <w:jc w:val="center"/>
              <w:rPr>
                <w:b/>
                <w:sz w:val="24"/>
                <w:szCs w:val="24"/>
              </w:rPr>
            </w:pPr>
            <w:r w:rsidRPr="005831CC">
              <w:rPr>
                <w:b/>
                <w:sz w:val="24"/>
                <w:szCs w:val="24"/>
              </w:rPr>
              <w:t>получателя</w:t>
            </w:r>
          </w:p>
        </w:tc>
        <w:tc>
          <w:tcPr>
            <w:tcW w:w="5244" w:type="dxa"/>
            <w:tcBorders>
              <w:top w:val="single" w:sz="4" w:space="0" w:color="auto"/>
              <w:left w:val="single" w:sz="4" w:space="0" w:color="auto"/>
              <w:bottom w:val="single" w:sz="4" w:space="0" w:color="auto"/>
              <w:right w:val="single" w:sz="4" w:space="0" w:color="auto"/>
            </w:tcBorders>
            <w:hideMark/>
          </w:tcPr>
          <w:p w:rsidR="0041138D" w:rsidRPr="005831CC" w:rsidRDefault="0041138D" w:rsidP="00A9524E">
            <w:pPr>
              <w:jc w:val="center"/>
              <w:rPr>
                <w:b/>
                <w:sz w:val="24"/>
                <w:szCs w:val="24"/>
              </w:rPr>
            </w:pPr>
            <w:r w:rsidRPr="005831CC">
              <w:rPr>
                <w:b/>
                <w:sz w:val="24"/>
                <w:szCs w:val="24"/>
              </w:rPr>
              <w:t>Банковские реквизиты</w:t>
            </w:r>
          </w:p>
        </w:tc>
        <w:tc>
          <w:tcPr>
            <w:tcW w:w="2235" w:type="dxa"/>
            <w:tcBorders>
              <w:top w:val="single" w:sz="4" w:space="0" w:color="auto"/>
              <w:left w:val="single" w:sz="4" w:space="0" w:color="auto"/>
              <w:bottom w:val="single" w:sz="4" w:space="0" w:color="auto"/>
              <w:right w:val="single" w:sz="4" w:space="0" w:color="auto"/>
            </w:tcBorders>
            <w:hideMark/>
          </w:tcPr>
          <w:p w:rsidR="0041138D" w:rsidRPr="005831CC" w:rsidRDefault="0041138D" w:rsidP="00A9524E">
            <w:pPr>
              <w:jc w:val="center"/>
              <w:rPr>
                <w:b/>
                <w:sz w:val="24"/>
                <w:szCs w:val="24"/>
              </w:rPr>
            </w:pPr>
            <w:r w:rsidRPr="005831CC">
              <w:rPr>
                <w:b/>
                <w:sz w:val="24"/>
                <w:szCs w:val="24"/>
              </w:rPr>
              <w:t>Наименование мероприятия</w:t>
            </w:r>
          </w:p>
        </w:tc>
        <w:tc>
          <w:tcPr>
            <w:tcW w:w="1243" w:type="dxa"/>
            <w:tcBorders>
              <w:top w:val="single" w:sz="4" w:space="0" w:color="auto"/>
              <w:left w:val="single" w:sz="4" w:space="0" w:color="auto"/>
              <w:bottom w:val="single" w:sz="4" w:space="0" w:color="auto"/>
              <w:right w:val="single" w:sz="4" w:space="0" w:color="auto"/>
            </w:tcBorders>
          </w:tcPr>
          <w:p w:rsidR="0041138D" w:rsidRPr="005831CC" w:rsidRDefault="0041138D" w:rsidP="00A9524E">
            <w:pPr>
              <w:jc w:val="center"/>
              <w:rPr>
                <w:b/>
                <w:sz w:val="24"/>
                <w:szCs w:val="24"/>
              </w:rPr>
            </w:pPr>
            <w:r w:rsidRPr="005831CC">
              <w:rPr>
                <w:b/>
                <w:sz w:val="24"/>
                <w:szCs w:val="24"/>
              </w:rPr>
              <w:t>Лицевой счет/тип средств</w:t>
            </w:r>
          </w:p>
        </w:tc>
        <w:tc>
          <w:tcPr>
            <w:tcW w:w="1243" w:type="dxa"/>
            <w:tcBorders>
              <w:top w:val="single" w:sz="4" w:space="0" w:color="auto"/>
              <w:left w:val="single" w:sz="4" w:space="0" w:color="auto"/>
              <w:bottom w:val="single" w:sz="4" w:space="0" w:color="auto"/>
              <w:right w:val="single" w:sz="4" w:space="0" w:color="auto"/>
            </w:tcBorders>
          </w:tcPr>
          <w:p w:rsidR="0041138D" w:rsidRPr="005831CC" w:rsidRDefault="0041138D" w:rsidP="00A9524E">
            <w:pPr>
              <w:jc w:val="center"/>
              <w:rPr>
                <w:b/>
                <w:sz w:val="24"/>
                <w:szCs w:val="24"/>
              </w:rPr>
            </w:pPr>
            <w:r w:rsidRPr="005831CC">
              <w:rPr>
                <w:b/>
                <w:sz w:val="24"/>
                <w:szCs w:val="24"/>
              </w:rPr>
              <w:t>Сумма</w:t>
            </w:r>
          </w:p>
          <w:p w:rsidR="0041138D" w:rsidRPr="005831CC" w:rsidRDefault="0041138D" w:rsidP="00A9524E">
            <w:pPr>
              <w:jc w:val="center"/>
              <w:rPr>
                <w:b/>
                <w:sz w:val="24"/>
                <w:szCs w:val="24"/>
              </w:rPr>
            </w:pPr>
            <w:r w:rsidRPr="005831CC">
              <w:rPr>
                <w:b/>
                <w:sz w:val="24"/>
                <w:szCs w:val="24"/>
              </w:rPr>
              <w:t>(руб.)</w:t>
            </w:r>
          </w:p>
        </w:tc>
      </w:tr>
      <w:tr w:rsidR="0041138D" w:rsidRPr="005831CC" w:rsidTr="00A9524E">
        <w:tc>
          <w:tcPr>
            <w:tcW w:w="13367" w:type="dxa"/>
            <w:gridSpan w:val="6"/>
            <w:tcBorders>
              <w:top w:val="single" w:sz="4" w:space="0" w:color="auto"/>
              <w:left w:val="single" w:sz="4" w:space="0" w:color="auto"/>
              <w:bottom w:val="single" w:sz="4" w:space="0" w:color="auto"/>
              <w:right w:val="single" w:sz="4" w:space="0" w:color="auto"/>
            </w:tcBorders>
            <w:hideMark/>
          </w:tcPr>
          <w:p w:rsidR="0041138D" w:rsidRPr="005831CC" w:rsidRDefault="0041138D" w:rsidP="00A9524E">
            <w:pPr>
              <w:jc w:val="center"/>
              <w:rPr>
                <w:sz w:val="24"/>
                <w:szCs w:val="24"/>
              </w:rPr>
            </w:pPr>
            <w:r w:rsidRPr="005831CC">
              <w:rPr>
                <w:b/>
                <w:sz w:val="24"/>
                <w:szCs w:val="24"/>
              </w:rPr>
              <w:t>Вид субсидии</w:t>
            </w:r>
          </w:p>
        </w:tc>
      </w:tr>
      <w:tr w:rsidR="0041138D" w:rsidRPr="005831CC" w:rsidTr="00A9524E">
        <w:tc>
          <w:tcPr>
            <w:tcW w:w="567" w:type="dxa"/>
            <w:tcBorders>
              <w:top w:val="single" w:sz="4" w:space="0" w:color="auto"/>
              <w:left w:val="single" w:sz="4" w:space="0" w:color="auto"/>
              <w:bottom w:val="single" w:sz="4" w:space="0" w:color="auto"/>
              <w:right w:val="single" w:sz="4" w:space="0" w:color="auto"/>
            </w:tcBorders>
            <w:hideMark/>
          </w:tcPr>
          <w:p w:rsidR="0041138D" w:rsidRPr="005831CC" w:rsidRDefault="0041138D" w:rsidP="00A9524E">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41138D" w:rsidRPr="005831CC" w:rsidRDefault="0041138D" w:rsidP="00A9524E">
            <w:pPr>
              <w:jc w:val="center"/>
              <w:rPr>
                <w:sz w:val="24"/>
                <w:szCs w:val="24"/>
              </w:rPr>
            </w:pPr>
          </w:p>
        </w:tc>
        <w:tc>
          <w:tcPr>
            <w:tcW w:w="5244" w:type="dxa"/>
            <w:tcBorders>
              <w:top w:val="single" w:sz="4" w:space="0" w:color="auto"/>
              <w:left w:val="single" w:sz="4" w:space="0" w:color="auto"/>
              <w:bottom w:val="single" w:sz="4" w:space="0" w:color="auto"/>
              <w:right w:val="single" w:sz="4" w:space="0" w:color="auto"/>
            </w:tcBorders>
            <w:hideMark/>
          </w:tcPr>
          <w:p w:rsidR="0041138D" w:rsidRPr="005831CC" w:rsidRDefault="0041138D" w:rsidP="00A9524E">
            <w:pPr>
              <w:jc w:val="center"/>
              <w:rPr>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41138D" w:rsidRPr="005831CC" w:rsidRDefault="0041138D" w:rsidP="00A9524E">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41138D" w:rsidRPr="005831CC" w:rsidRDefault="0041138D" w:rsidP="00A9524E">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41138D" w:rsidRPr="005831CC" w:rsidRDefault="0041138D" w:rsidP="00A9524E">
            <w:pPr>
              <w:jc w:val="center"/>
              <w:rPr>
                <w:sz w:val="24"/>
                <w:szCs w:val="24"/>
              </w:rPr>
            </w:pPr>
          </w:p>
        </w:tc>
      </w:tr>
      <w:tr w:rsidR="0041138D" w:rsidRPr="005831CC" w:rsidTr="00A9524E">
        <w:tc>
          <w:tcPr>
            <w:tcW w:w="10881" w:type="dxa"/>
            <w:gridSpan w:val="4"/>
            <w:vMerge w:val="restart"/>
            <w:tcBorders>
              <w:top w:val="single" w:sz="4" w:space="0" w:color="auto"/>
              <w:left w:val="single" w:sz="4" w:space="0" w:color="auto"/>
              <w:right w:val="single" w:sz="4" w:space="0" w:color="auto"/>
            </w:tcBorders>
            <w:hideMark/>
          </w:tcPr>
          <w:p w:rsidR="00A9524E" w:rsidRDefault="00A9524E" w:rsidP="00A9524E">
            <w:pPr>
              <w:jc w:val="right"/>
              <w:rPr>
                <w:b/>
                <w:sz w:val="24"/>
                <w:szCs w:val="24"/>
              </w:rPr>
            </w:pPr>
          </w:p>
          <w:p w:rsidR="0041138D" w:rsidRPr="005831CC" w:rsidRDefault="00A9524E" w:rsidP="00A9524E">
            <w:pPr>
              <w:jc w:val="right"/>
              <w:rPr>
                <w:sz w:val="24"/>
                <w:szCs w:val="24"/>
              </w:rPr>
            </w:pPr>
            <w:r w:rsidRPr="005831CC">
              <w:rPr>
                <w:b/>
                <w:sz w:val="24"/>
                <w:szCs w:val="24"/>
              </w:rPr>
              <w:t>Итого</w:t>
            </w:r>
          </w:p>
        </w:tc>
        <w:tc>
          <w:tcPr>
            <w:tcW w:w="1243" w:type="dxa"/>
            <w:tcBorders>
              <w:top w:val="single" w:sz="4" w:space="0" w:color="auto"/>
              <w:left w:val="single" w:sz="4" w:space="0" w:color="auto"/>
              <w:bottom w:val="single" w:sz="4" w:space="0" w:color="auto"/>
              <w:right w:val="single" w:sz="4" w:space="0" w:color="auto"/>
            </w:tcBorders>
          </w:tcPr>
          <w:p w:rsidR="0041138D" w:rsidRPr="005831CC" w:rsidRDefault="0041138D" w:rsidP="00A9524E">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41138D" w:rsidRPr="005831CC" w:rsidRDefault="0041138D" w:rsidP="00A9524E">
            <w:pPr>
              <w:jc w:val="center"/>
              <w:rPr>
                <w:sz w:val="24"/>
                <w:szCs w:val="24"/>
              </w:rPr>
            </w:pPr>
          </w:p>
        </w:tc>
      </w:tr>
      <w:tr w:rsidR="0041138D" w:rsidRPr="005831CC" w:rsidTr="00A9524E">
        <w:tc>
          <w:tcPr>
            <w:tcW w:w="10881" w:type="dxa"/>
            <w:gridSpan w:val="4"/>
            <w:vMerge/>
            <w:tcBorders>
              <w:left w:val="single" w:sz="4" w:space="0" w:color="auto"/>
              <w:right w:val="single" w:sz="4" w:space="0" w:color="auto"/>
            </w:tcBorders>
            <w:hideMark/>
          </w:tcPr>
          <w:p w:rsidR="0041138D" w:rsidRPr="005831CC" w:rsidRDefault="0041138D" w:rsidP="00A9524E">
            <w:pPr>
              <w:jc w:val="center"/>
              <w:rPr>
                <w:b/>
                <w:sz w:val="24"/>
                <w:szCs w:val="24"/>
              </w:rPr>
            </w:pPr>
          </w:p>
        </w:tc>
        <w:tc>
          <w:tcPr>
            <w:tcW w:w="1243" w:type="dxa"/>
            <w:tcBorders>
              <w:top w:val="single" w:sz="4" w:space="0" w:color="auto"/>
              <w:left w:val="single" w:sz="4" w:space="0" w:color="auto"/>
              <w:bottom w:val="single" w:sz="4" w:space="0" w:color="auto"/>
              <w:right w:val="single" w:sz="4" w:space="0" w:color="auto"/>
            </w:tcBorders>
          </w:tcPr>
          <w:p w:rsidR="0041138D" w:rsidRPr="005831CC" w:rsidRDefault="0041138D" w:rsidP="00A9524E">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41138D" w:rsidRPr="005831CC" w:rsidRDefault="0041138D" w:rsidP="00A9524E">
            <w:pPr>
              <w:jc w:val="center"/>
              <w:rPr>
                <w:sz w:val="24"/>
                <w:szCs w:val="24"/>
              </w:rPr>
            </w:pPr>
          </w:p>
        </w:tc>
      </w:tr>
    </w:tbl>
    <w:p w:rsidR="0041138D" w:rsidRPr="005831CC" w:rsidRDefault="0041138D" w:rsidP="0041138D">
      <w:pPr>
        <w:jc w:val="center"/>
        <w:rPr>
          <w:u w:val="single"/>
        </w:rPr>
      </w:pPr>
    </w:p>
    <w:p w:rsidR="0041138D" w:rsidRPr="005831CC" w:rsidRDefault="0041138D" w:rsidP="0041138D">
      <w:pPr>
        <w:rPr>
          <w:rFonts w:eastAsia="Calibri"/>
          <w:szCs w:val="22"/>
          <w:lang w:eastAsia="en-US"/>
        </w:rPr>
      </w:pPr>
    </w:p>
    <w:p w:rsidR="0041138D" w:rsidRPr="005831CC" w:rsidRDefault="0041138D" w:rsidP="0041138D">
      <w:pPr>
        <w:rPr>
          <w:rFonts w:eastAsia="Calibri"/>
          <w:szCs w:val="22"/>
          <w:lang w:eastAsia="en-US"/>
        </w:rPr>
      </w:pPr>
    </w:p>
    <w:p w:rsidR="0041138D" w:rsidRPr="005831CC" w:rsidRDefault="0041138D" w:rsidP="0041138D">
      <w:pPr>
        <w:rPr>
          <w:rFonts w:eastAsia="Calibri"/>
          <w:szCs w:val="22"/>
          <w:lang w:eastAsia="en-US"/>
        </w:rPr>
      </w:pPr>
    </w:p>
    <w:p w:rsidR="0041138D" w:rsidRPr="005831CC" w:rsidRDefault="0041138D" w:rsidP="0041138D">
      <w:pPr>
        <w:rPr>
          <w:rFonts w:eastAsia="Calibri"/>
          <w:szCs w:val="22"/>
          <w:lang w:eastAsia="en-US"/>
        </w:rPr>
      </w:pPr>
    </w:p>
    <w:p w:rsidR="0041138D" w:rsidRPr="005831CC" w:rsidRDefault="0041138D" w:rsidP="0041138D">
      <w:pPr>
        <w:rPr>
          <w:rFonts w:eastAsia="Calibri"/>
          <w:szCs w:val="22"/>
          <w:lang w:eastAsia="en-US"/>
        </w:rPr>
      </w:pPr>
    </w:p>
    <w:p w:rsidR="0041138D" w:rsidRPr="005831CC" w:rsidRDefault="0041138D" w:rsidP="0041138D">
      <w:pPr>
        <w:rPr>
          <w:rFonts w:eastAsia="Calibri"/>
          <w:szCs w:val="22"/>
          <w:lang w:eastAsia="en-US"/>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1"/>
        <w:gridCol w:w="7251"/>
      </w:tblGrid>
      <w:tr w:rsidR="0041138D" w:rsidRPr="005831CC" w:rsidTr="0041138D">
        <w:trPr>
          <w:jc w:val="center"/>
        </w:trPr>
        <w:tc>
          <w:tcPr>
            <w:tcW w:w="7251" w:type="dxa"/>
          </w:tcPr>
          <w:p w:rsidR="0041138D" w:rsidRPr="005831CC" w:rsidRDefault="0041138D" w:rsidP="0041138D">
            <w:pPr>
              <w:rPr>
                <w:b/>
              </w:rPr>
            </w:pPr>
          </w:p>
          <w:p w:rsidR="0041138D" w:rsidRPr="005831CC" w:rsidRDefault="0041138D" w:rsidP="0041138D">
            <w:pPr>
              <w:rPr>
                <w:b/>
              </w:rPr>
            </w:pPr>
            <w:r w:rsidRPr="005831CC">
              <w:rPr>
                <w:b/>
              </w:rPr>
              <w:t>Согласовано:</w:t>
            </w:r>
          </w:p>
        </w:tc>
        <w:tc>
          <w:tcPr>
            <w:tcW w:w="7251" w:type="dxa"/>
          </w:tcPr>
          <w:p w:rsidR="0041138D" w:rsidRPr="005831CC" w:rsidRDefault="0041138D" w:rsidP="0041138D">
            <w:pPr>
              <w:jc w:val="center"/>
            </w:pPr>
          </w:p>
        </w:tc>
      </w:tr>
      <w:tr w:rsidR="0041138D" w:rsidRPr="005831CC" w:rsidTr="0041138D">
        <w:trPr>
          <w:jc w:val="center"/>
        </w:trPr>
        <w:tc>
          <w:tcPr>
            <w:tcW w:w="7251" w:type="dxa"/>
          </w:tcPr>
          <w:p w:rsidR="0041138D" w:rsidRPr="005831CC" w:rsidRDefault="0041138D" w:rsidP="0041138D">
            <w:r w:rsidRPr="005831CC">
              <w:t xml:space="preserve">Начальник отдела </w:t>
            </w:r>
          </w:p>
          <w:p w:rsidR="0041138D" w:rsidRPr="005831CC" w:rsidRDefault="0041138D" w:rsidP="0041138D">
            <w:r w:rsidRPr="005831CC">
              <w:t xml:space="preserve">местной промышленности </w:t>
            </w:r>
          </w:p>
          <w:p w:rsidR="0041138D" w:rsidRPr="005831CC" w:rsidRDefault="0041138D" w:rsidP="0041138D">
            <w:r w:rsidRPr="005831CC">
              <w:t>и сельского хозяйства администрации района</w:t>
            </w:r>
          </w:p>
          <w:p w:rsidR="0041138D" w:rsidRPr="005831CC" w:rsidRDefault="0041138D" w:rsidP="0041138D">
            <w:pPr>
              <w:rPr>
                <w:b/>
              </w:rPr>
            </w:pPr>
            <w:r w:rsidRPr="005831CC">
              <w:rPr>
                <w:b/>
              </w:rPr>
              <w:t>________________ / ____________</w:t>
            </w:r>
          </w:p>
          <w:p w:rsidR="0041138D" w:rsidRPr="005831CC" w:rsidRDefault="0041138D" w:rsidP="00A9524E">
            <w:pPr>
              <w:rPr>
                <w:sz w:val="16"/>
                <w:szCs w:val="16"/>
              </w:rPr>
            </w:pPr>
            <w:r w:rsidRPr="00A9524E">
              <w:rPr>
                <w:sz w:val="20"/>
                <w:szCs w:val="16"/>
              </w:rPr>
              <w:t xml:space="preserve">                        (подпись)                         ФИО</w:t>
            </w:r>
          </w:p>
        </w:tc>
        <w:tc>
          <w:tcPr>
            <w:tcW w:w="7251" w:type="dxa"/>
          </w:tcPr>
          <w:p w:rsidR="0041138D" w:rsidRPr="005831CC" w:rsidRDefault="0041138D" w:rsidP="0041138D">
            <w:pPr>
              <w:ind w:left="708" w:hanging="708"/>
            </w:pPr>
            <w:r>
              <w:t xml:space="preserve">Исполнитель </w:t>
            </w:r>
          </w:p>
          <w:p w:rsidR="0041138D" w:rsidRPr="005831CC" w:rsidRDefault="0041138D" w:rsidP="0041138D">
            <w:pPr>
              <w:rPr>
                <w:b/>
              </w:rPr>
            </w:pPr>
            <w:r w:rsidRPr="005831CC">
              <w:rPr>
                <w:b/>
              </w:rPr>
              <w:t>________________ / ____________</w:t>
            </w:r>
          </w:p>
          <w:p w:rsidR="0041138D" w:rsidRDefault="0041138D" w:rsidP="00A9524E">
            <w:pPr>
              <w:ind w:left="708" w:hanging="708"/>
              <w:rPr>
                <w:sz w:val="20"/>
                <w:szCs w:val="16"/>
              </w:rPr>
            </w:pPr>
            <w:r w:rsidRPr="00A9524E">
              <w:rPr>
                <w:sz w:val="20"/>
                <w:szCs w:val="16"/>
              </w:rPr>
              <w:t xml:space="preserve">                       (подпись)                         ФИО</w:t>
            </w:r>
          </w:p>
          <w:p w:rsidR="00A9524E" w:rsidRDefault="00A9524E" w:rsidP="00A9524E">
            <w:pPr>
              <w:ind w:left="708" w:hanging="708"/>
              <w:rPr>
                <w:sz w:val="20"/>
                <w:szCs w:val="16"/>
              </w:rPr>
            </w:pPr>
          </w:p>
          <w:p w:rsidR="00A9524E" w:rsidRDefault="00A9524E" w:rsidP="00A9524E">
            <w:pPr>
              <w:ind w:left="708" w:hanging="708"/>
              <w:rPr>
                <w:sz w:val="20"/>
                <w:szCs w:val="16"/>
              </w:rPr>
            </w:pPr>
          </w:p>
          <w:p w:rsidR="00A9524E" w:rsidRDefault="00A9524E" w:rsidP="00A9524E">
            <w:pPr>
              <w:ind w:left="708" w:hanging="708"/>
              <w:rPr>
                <w:sz w:val="20"/>
                <w:szCs w:val="16"/>
              </w:rPr>
            </w:pPr>
          </w:p>
          <w:p w:rsidR="00A9524E" w:rsidRPr="00A9524E" w:rsidRDefault="00A9524E" w:rsidP="00A9524E">
            <w:pPr>
              <w:ind w:left="708" w:hanging="708"/>
              <w:jc w:val="right"/>
            </w:pPr>
            <w:r w:rsidRPr="00A9524E">
              <w:t>.».</w:t>
            </w:r>
          </w:p>
        </w:tc>
      </w:tr>
    </w:tbl>
    <w:p w:rsidR="0041138D" w:rsidRPr="005831CC" w:rsidRDefault="0041138D" w:rsidP="0041138D">
      <w:pPr>
        <w:tabs>
          <w:tab w:val="left" w:pos="10206"/>
          <w:tab w:val="left" w:pos="11907"/>
          <w:tab w:val="left" w:pos="12049"/>
        </w:tabs>
        <w:autoSpaceDE w:val="0"/>
        <w:autoSpaceDN w:val="0"/>
        <w:adjustRightInd w:val="0"/>
        <w:ind w:left="10065"/>
        <w:rPr>
          <w:color w:val="000000"/>
        </w:rPr>
      </w:pPr>
      <w:r w:rsidRPr="00EF629E">
        <w:rPr>
          <w:color w:val="000000"/>
        </w:rPr>
        <w:lastRenderedPageBreak/>
        <w:t xml:space="preserve">Приложение </w:t>
      </w:r>
      <w:r w:rsidR="00A9524E">
        <w:rPr>
          <w:color w:val="000000"/>
        </w:rPr>
        <w:t>3</w:t>
      </w:r>
      <w:r w:rsidRPr="00EF629E">
        <w:rPr>
          <w:color w:val="000000"/>
        </w:rPr>
        <w:t xml:space="preserve"> к постановлению </w:t>
      </w:r>
      <w:r w:rsidRPr="00EF629E">
        <w:rPr>
          <w:color w:val="000000"/>
        </w:rPr>
        <w:br/>
        <w:t>администрации района</w:t>
      </w:r>
      <w:r w:rsidRPr="00EF629E">
        <w:rPr>
          <w:color w:val="000000"/>
        </w:rPr>
        <w:br/>
        <w:t xml:space="preserve">от </w:t>
      </w:r>
      <w:r w:rsidR="000E181F">
        <w:rPr>
          <w:color w:val="000000"/>
        </w:rPr>
        <w:t>30.12.2016</w:t>
      </w:r>
      <w:r w:rsidRPr="00EF629E">
        <w:rPr>
          <w:color w:val="000000"/>
        </w:rPr>
        <w:t xml:space="preserve"> № </w:t>
      </w:r>
      <w:r w:rsidR="000E181F">
        <w:rPr>
          <w:color w:val="000000"/>
        </w:rPr>
        <w:t>3075</w:t>
      </w:r>
      <w:bookmarkStart w:id="0" w:name="_GoBack"/>
      <w:bookmarkEnd w:id="0"/>
    </w:p>
    <w:p w:rsidR="0041138D" w:rsidRDefault="0041138D" w:rsidP="0041138D">
      <w:pPr>
        <w:ind w:left="10206"/>
        <w:jc w:val="both"/>
        <w:rPr>
          <w:szCs w:val="27"/>
        </w:rPr>
      </w:pPr>
    </w:p>
    <w:p w:rsidR="0041138D" w:rsidRPr="005831CC" w:rsidRDefault="0041138D" w:rsidP="0041138D">
      <w:pPr>
        <w:ind w:left="10065"/>
        <w:jc w:val="both"/>
      </w:pPr>
      <w:r w:rsidRPr="005831CC">
        <w:t>«Приложение к Порядку выплаты субсидий сельскохозяйственным т</w:t>
      </w:r>
      <w:r w:rsidRPr="005831CC">
        <w:t>о</w:t>
      </w:r>
      <w:r w:rsidRPr="005831CC">
        <w:t>варопроизводителям района</w:t>
      </w: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47"/>
      </w:tblGrid>
      <w:tr w:rsidR="0041138D" w:rsidRPr="005831CC" w:rsidTr="0041138D">
        <w:trPr>
          <w:jc w:val="right"/>
        </w:trPr>
        <w:tc>
          <w:tcPr>
            <w:tcW w:w="5747" w:type="dxa"/>
          </w:tcPr>
          <w:p w:rsidR="0041138D" w:rsidRDefault="0041138D" w:rsidP="0041138D">
            <w:pPr>
              <w:jc w:val="right"/>
              <w:rPr>
                <w:b/>
              </w:rPr>
            </w:pPr>
            <w:r w:rsidRPr="005831CC">
              <w:rPr>
                <w:b/>
              </w:rPr>
              <w:t>Утверждаю:</w:t>
            </w:r>
          </w:p>
          <w:p w:rsidR="0041138D" w:rsidRDefault="0041138D" w:rsidP="0041138D">
            <w:pPr>
              <w:jc w:val="right"/>
              <w:rPr>
                <w:b/>
              </w:rPr>
            </w:pPr>
            <w:r>
              <w:rPr>
                <w:b/>
              </w:rPr>
              <w:t>______________________________</w:t>
            </w:r>
          </w:p>
          <w:p w:rsidR="0041138D" w:rsidRPr="00DC590D" w:rsidRDefault="0041138D" w:rsidP="0041138D">
            <w:pPr>
              <w:rPr>
                <w:sz w:val="20"/>
                <w:szCs w:val="20"/>
              </w:rPr>
            </w:pPr>
            <w:r>
              <w:rPr>
                <w:sz w:val="20"/>
                <w:szCs w:val="20"/>
              </w:rPr>
              <w:t xml:space="preserve">                                                           (д</w:t>
            </w:r>
            <w:r w:rsidRPr="00DC590D">
              <w:rPr>
                <w:sz w:val="20"/>
                <w:szCs w:val="20"/>
              </w:rPr>
              <w:t>олжность</w:t>
            </w:r>
            <w:r>
              <w:rPr>
                <w:sz w:val="20"/>
                <w:szCs w:val="20"/>
              </w:rPr>
              <w:t>)</w:t>
            </w:r>
          </w:p>
          <w:p w:rsidR="0041138D" w:rsidRPr="005831CC" w:rsidRDefault="0041138D" w:rsidP="0041138D">
            <w:pPr>
              <w:jc w:val="right"/>
              <w:rPr>
                <w:b/>
              </w:rPr>
            </w:pPr>
            <w:r w:rsidRPr="005831CC">
              <w:rPr>
                <w:b/>
              </w:rPr>
              <w:t>________________ / ____________</w:t>
            </w:r>
          </w:p>
          <w:p w:rsidR="0041138D" w:rsidRPr="005831CC" w:rsidRDefault="0041138D" w:rsidP="0041138D">
            <w:pPr>
              <w:jc w:val="right"/>
              <w:rPr>
                <w:sz w:val="16"/>
                <w:szCs w:val="16"/>
              </w:rPr>
            </w:pPr>
            <w:r w:rsidRPr="005831CC">
              <w:rPr>
                <w:sz w:val="16"/>
                <w:szCs w:val="16"/>
              </w:rPr>
              <w:t>(подпись) ФИО</w:t>
            </w:r>
          </w:p>
          <w:p w:rsidR="0041138D" w:rsidRPr="005831CC" w:rsidRDefault="0041138D" w:rsidP="0041138D">
            <w:pPr>
              <w:jc w:val="right"/>
            </w:pPr>
            <w:r w:rsidRPr="005831CC">
              <w:t>« _____» _______________ 201___ г.</w:t>
            </w:r>
          </w:p>
          <w:p w:rsidR="0041138D" w:rsidRPr="005831CC" w:rsidRDefault="0041138D" w:rsidP="0041138D">
            <w:pPr>
              <w:jc w:val="center"/>
              <w:rPr>
                <w:b/>
              </w:rPr>
            </w:pPr>
          </w:p>
        </w:tc>
      </w:tr>
      <w:tr w:rsidR="0041138D" w:rsidRPr="005831CC" w:rsidTr="0041138D">
        <w:trPr>
          <w:jc w:val="right"/>
        </w:trPr>
        <w:tc>
          <w:tcPr>
            <w:tcW w:w="5747" w:type="dxa"/>
          </w:tcPr>
          <w:p w:rsidR="0041138D" w:rsidRPr="005831CC" w:rsidRDefault="0041138D" w:rsidP="0041138D">
            <w:pPr>
              <w:jc w:val="right"/>
              <w:rPr>
                <w:b/>
              </w:rPr>
            </w:pPr>
          </w:p>
        </w:tc>
      </w:tr>
      <w:tr w:rsidR="0041138D" w:rsidRPr="005831CC" w:rsidTr="0041138D">
        <w:trPr>
          <w:jc w:val="right"/>
        </w:trPr>
        <w:tc>
          <w:tcPr>
            <w:tcW w:w="5747" w:type="dxa"/>
          </w:tcPr>
          <w:p w:rsidR="0041138D" w:rsidRDefault="0041138D" w:rsidP="0041138D">
            <w:pPr>
              <w:jc w:val="right"/>
              <w:rPr>
                <w:b/>
              </w:rPr>
            </w:pPr>
          </w:p>
        </w:tc>
      </w:tr>
    </w:tbl>
    <w:p w:rsidR="0041138D" w:rsidRPr="005831CC" w:rsidRDefault="0041138D" w:rsidP="0041138D">
      <w:pPr>
        <w:jc w:val="center"/>
        <w:rPr>
          <w:b/>
        </w:rPr>
      </w:pPr>
      <w:r w:rsidRPr="005831CC">
        <w:rPr>
          <w:b/>
        </w:rPr>
        <w:t xml:space="preserve">Реестр </w:t>
      </w:r>
    </w:p>
    <w:p w:rsidR="0041138D" w:rsidRPr="005831CC" w:rsidRDefault="0041138D" w:rsidP="0041138D">
      <w:pPr>
        <w:jc w:val="center"/>
        <w:rPr>
          <w:b/>
        </w:rPr>
      </w:pPr>
      <w:r w:rsidRPr="005831CC">
        <w:rPr>
          <w:b/>
        </w:rPr>
        <w:t>сельскохозяйственных товаропроизводителей на выплату субсидий</w:t>
      </w:r>
    </w:p>
    <w:tbl>
      <w:tblPr>
        <w:tblpPr w:leftFromText="180" w:rightFromText="180" w:vertAnchor="text" w:horzAnchor="page" w:tblpX="2158" w:tblpY="80"/>
        <w:tblW w:w="13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5"/>
        <w:gridCol w:w="5244"/>
        <w:gridCol w:w="2235"/>
        <w:gridCol w:w="1243"/>
        <w:gridCol w:w="1243"/>
      </w:tblGrid>
      <w:tr w:rsidR="0041138D" w:rsidRPr="005831CC" w:rsidTr="0041138D">
        <w:tc>
          <w:tcPr>
            <w:tcW w:w="567" w:type="dxa"/>
            <w:tcBorders>
              <w:top w:val="single" w:sz="4" w:space="0" w:color="auto"/>
              <w:left w:val="single" w:sz="4" w:space="0" w:color="auto"/>
              <w:bottom w:val="single" w:sz="4" w:space="0" w:color="auto"/>
              <w:right w:val="single" w:sz="4" w:space="0" w:color="auto"/>
            </w:tcBorders>
            <w:vAlign w:val="center"/>
            <w:hideMark/>
          </w:tcPr>
          <w:p w:rsidR="0041138D" w:rsidRPr="005831CC" w:rsidRDefault="0041138D" w:rsidP="0041138D">
            <w:pPr>
              <w:jc w:val="center"/>
              <w:rPr>
                <w:b/>
                <w:sz w:val="24"/>
                <w:szCs w:val="24"/>
              </w:rPr>
            </w:pPr>
            <w:r w:rsidRPr="005831CC">
              <w:rPr>
                <w:b/>
                <w:sz w:val="24"/>
                <w:szCs w:val="24"/>
              </w:rPr>
              <w:t>№ п/п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41138D" w:rsidRPr="005831CC" w:rsidRDefault="0041138D" w:rsidP="0041138D">
            <w:pPr>
              <w:jc w:val="center"/>
              <w:rPr>
                <w:b/>
                <w:sz w:val="24"/>
                <w:szCs w:val="24"/>
              </w:rPr>
            </w:pPr>
            <w:r w:rsidRPr="005831CC">
              <w:rPr>
                <w:b/>
                <w:sz w:val="24"/>
                <w:szCs w:val="24"/>
              </w:rPr>
              <w:t>Наименование</w:t>
            </w:r>
          </w:p>
          <w:p w:rsidR="0041138D" w:rsidRPr="005831CC" w:rsidRDefault="0041138D" w:rsidP="0041138D">
            <w:pPr>
              <w:jc w:val="center"/>
              <w:rPr>
                <w:b/>
                <w:sz w:val="24"/>
                <w:szCs w:val="24"/>
              </w:rPr>
            </w:pPr>
            <w:r w:rsidRPr="005831CC">
              <w:rPr>
                <w:b/>
                <w:sz w:val="24"/>
                <w:szCs w:val="24"/>
              </w:rPr>
              <w:t>получателя</w:t>
            </w:r>
          </w:p>
        </w:tc>
        <w:tc>
          <w:tcPr>
            <w:tcW w:w="5244" w:type="dxa"/>
            <w:tcBorders>
              <w:top w:val="single" w:sz="4" w:space="0" w:color="auto"/>
              <w:left w:val="single" w:sz="4" w:space="0" w:color="auto"/>
              <w:bottom w:val="single" w:sz="4" w:space="0" w:color="auto"/>
              <w:right w:val="single" w:sz="4" w:space="0" w:color="auto"/>
            </w:tcBorders>
            <w:vAlign w:val="center"/>
            <w:hideMark/>
          </w:tcPr>
          <w:p w:rsidR="0041138D" w:rsidRPr="005831CC" w:rsidRDefault="0041138D" w:rsidP="0041138D">
            <w:pPr>
              <w:jc w:val="center"/>
              <w:rPr>
                <w:b/>
                <w:sz w:val="24"/>
                <w:szCs w:val="24"/>
              </w:rPr>
            </w:pPr>
            <w:r w:rsidRPr="005831CC">
              <w:rPr>
                <w:b/>
                <w:sz w:val="24"/>
                <w:szCs w:val="24"/>
              </w:rPr>
              <w:t>Банковские реквизиты</w:t>
            </w:r>
          </w:p>
        </w:tc>
        <w:tc>
          <w:tcPr>
            <w:tcW w:w="2235" w:type="dxa"/>
            <w:tcBorders>
              <w:top w:val="single" w:sz="4" w:space="0" w:color="auto"/>
              <w:left w:val="single" w:sz="4" w:space="0" w:color="auto"/>
              <w:bottom w:val="single" w:sz="4" w:space="0" w:color="auto"/>
              <w:right w:val="single" w:sz="4" w:space="0" w:color="auto"/>
            </w:tcBorders>
            <w:vAlign w:val="center"/>
            <w:hideMark/>
          </w:tcPr>
          <w:p w:rsidR="0041138D" w:rsidRPr="005831CC" w:rsidRDefault="0041138D" w:rsidP="0041138D">
            <w:pPr>
              <w:jc w:val="center"/>
              <w:rPr>
                <w:b/>
                <w:sz w:val="24"/>
                <w:szCs w:val="24"/>
              </w:rPr>
            </w:pPr>
            <w:r w:rsidRPr="005831CC">
              <w:rPr>
                <w:b/>
                <w:sz w:val="24"/>
                <w:szCs w:val="24"/>
              </w:rPr>
              <w:t>Вид субсидии</w:t>
            </w:r>
          </w:p>
        </w:tc>
        <w:tc>
          <w:tcPr>
            <w:tcW w:w="1243" w:type="dxa"/>
            <w:tcBorders>
              <w:top w:val="single" w:sz="4" w:space="0" w:color="auto"/>
              <w:left w:val="single" w:sz="4" w:space="0" w:color="auto"/>
              <w:bottom w:val="single" w:sz="4" w:space="0" w:color="auto"/>
              <w:right w:val="single" w:sz="4" w:space="0" w:color="auto"/>
            </w:tcBorders>
            <w:vAlign w:val="center"/>
          </w:tcPr>
          <w:p w:rsidR="0041138D" w:rsidRPr="005831CC" w:rsidRDefault="0041138D" w:rsidP="0041138D">
            <w:pPr>
              <w:jc w:val="center"/>
              <w:rPr>
                <w:b/>
                <w:sz w:val="24"/>
                <w:szCs w:val="24"/>
              </w:rPr>
            </w:pPr>
            <w:r w:rsidRPr="005831CC">
              <w:rPr>
                <w:b/>
                <w:sz w:val="24"/>
                <w:szCs w:val="24"/>
              </w:rPr>
              <w:t>Лицевой счет/тип средств</w:t>
            </w:r>
          </w:p>
        </w:tc>
        <w:tc>
          <w:tcPr>
            <w:tcW w:w="1243" w:type="dxa"/>
            <w:tcBorders>
              <w:top w:val="single" w:sz="4" w:space="0" w:color="auto"/>
              <w:left w:val="single" w:sz="4" w:space="0" w:color="auto"/>
              <w:bottom w:val="single" w:sz="4" w:space="0" w:color="auto"/>
              <w:right w:val="single" w:sz="4" w:space="0" w:color="auto"/>
            </w:tcBorders>
            <w:vAlign w:val="center"/>
          </w:tcPr>
          <w:p w:rsidR="0041138D" w:rsidRPr="005831CC" w:rsidRDefault="0041138D" w:rsidP="0041138D">
            <w:pPr>
              <w:jc w:val="center"/>
              <w:rPr>
                <w:b/>
                <w:sz w:val="24"/>
                <w:szCs w:val="24"/>
              </w:rPr>
            </w:pPr>
            <w:r w:rsidRPr="005831CC">
              <w:rPr>
                <w:b/>
                <w:sz w:val="24"/>
                <w:szCs w:val="24"/>
              </w:rPr>
              <w:t>Сумма</w:t>
            </w:r>
          </w:p>
          <w:p w:rsidR="0041138D" w:rsidRPr="005831CC" w:rsidRDefault="0041138D" w:rsidP="0041138D">
            <w:pPr>
              <w:jc w:val="center"/>
              <w:rPr>
                <w:b/>
                <w:sz w:val="24"/>
                <w:szCs w:val="24"/>
              </w:rPr>
            </w:pPr>
            <w:r w:rsidRPr="005831CC">
              <w:rPr>
                <w:b/>
                <w:sz w:val="24"/>
                <w:szCs w:val="24"/>
              </w:rPr>
              <w:t>(руб.)</w:t>
            </w:r>
          </w:p>
        </w:tc>
      </w:tr>
      <w:tr w:rsidR="0041138D" w:rsidRPr="005831CC" w:rsidTr="0041138D">
        <w:tc>
          <w:tcPr>
            <w:tcW w:w="567" w:type="dxa"/>
            <w:tcBorders>
              <w:top w:val="single" w:sz="4" w:space="0" w:color="auto"/>
              <w:left w:val="single" w:sz="4" w:space="0" w:color="auto"/>
              <w:bottom w:val="single" w:sz="4" w:space="0" w:color="auto"/>
              <w:right w:val="single" w:sz="4" w:space="0" w:color="auto"/>
            </w:tcBorders>
            <w:hideMark/>
          </w:tcPr>
          <w:p w:rsidR="0041138D" w:rsidRPr="005831CC" w:rsidRDefault="0041138D" w:rsidP="0041138D">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41138D" w:rsidRPr="005831CC" w:rsidRDefault="0041138D" w:rsidP="0041138D">
            <w:pPr>
              <w:jc w:val="both"/>
              <w:rPr>
                <w:sz w:val="24"/>
                <w:szCs w:val="24"/>
              </w:rPr>
            </w:pPr>
          </w:p>
        </w:tc>
        <w:tc>
          <w:tcPr>
            <w:tcW w:w="5244" w:type="dxa"/>
            <w:tcBorders>
              <w:top w:val="single" w:sz="4" w:space="0" w:color="auto"/>
              <w:left w:val="single" w:sz="4" w:space="0" w:color="auto"/>
              <w:bottom w:val="single" w:sz="4" w:space="0" w:color="auto"/>
              <w:right w:val="single" w:sz="4" w:space="0" w:color="auto"/>
            </w:tcBorders>
            <w:hideMark/>
          </w:tcPr>
          <w:p w:rsidR="0041138D" w:rsidRPr="005831CC" w:rsidRDefault="0041138D" w:rsidP="0041138D">
            <w:pPr>
              <w:jc w:val="both"/>
              <w:rPr>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41138D" w:rsidRPr="005831CC" w:rsidRDefault="0041138D" w:rsidP="0041138D">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41138D" w:rsidRPr="005831CC" w:rsidRDefault="0041138D" w:rsidP="0041138D">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41138D" w:rsidRPr="005831CC" w:rsidRDefault="0041138D" w:rsidP="0041138D">
            <w:pPr>
              <w:jc w:val="center"/>
              <w:rPr>
                <w:sz w:val="24"/>
                <w:szCs w:val="24"/>
              </w:rPr>
            </w:pPr>
          </w:p>
        </w:tc>
      </w:tr>
      <w:tr w:rsidR="0041138D" w:rsidRPr="005831CC" w:rsidTr="0041138D">
        <w:tc>
          <w:tcPr>
            <w:tcW w:w="567" w:type="dxa"/>
            <w:tcBorders>
              <w:top w:val="single" w:sz="4" w:space="0" w:color="auto"/>
              <w:left w:val="single" w:sz="4" w:space="0" w:color="auto"/>
              <w:bottom w:val="single" w:sz="4" w:space="0" w:color="auto"/>
              <w:right w:val="single" w:sz="4" w:space="0" w:color="auto"/>
            </w:tcBorders>
            <w:hideMark/>
          </w:tcPr>
          <w:p w:rsidR="0041138D" w:rsidRPr="005831CC" w:rsidRDefault="0041138D" w:rsidP="0041138D">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41138D" w:rsidRPr="005831CC" w:rsidRDefault="0041138D" w:rsidP="0041138D">
            <w:pPr>
              <w:jc w:val="both"/>
              <w:rPr>
                <w:sz w:val="24"/>
                <w:szCs w:val="24"/>
              </w:rPr>
            </w:pPr>
          </w:p>
        </w:tc>
        <w:tc>
          <w:tcPr>
            <w:tcW w:w="5244" w:type="dxa"/>
            <w:tcBorders>
              <w:top w:val="single" w:sz="4" w:space="0" w:color="auto"/>
              <w:left w:val="single" w:sz="4" w:space="0" w:color="auto"/>
              <w:bottom w:val="single" w:sz="4" w:space="0" w:color="auto"/>
              <w:right w:val="single" w:sz="4" w:space="0" w:color="auto"/>
            </w:tcBorders>
            <w:hideMark/>
          </w:tcPr>
          <w:p w:rsidR="0041138D" w:rsidRPr="005831CC" w:rsidRDefault="0041138D" w:rsidP="0041138D">
            <w:pPr>
              <w:jc w:val="both"/>
              <w:rPr>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41138D" w:rsidRPr="005831CC" w:rsidRDefault="0041138D" w:rsidP="0041138D">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41138D" w:rsidRPr="005831CC" w:rsidRDefault="0041138D" w:rsidP="0041138D">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41138D" w:rsidRPr="005831CC" w:rsidRDefault="0041138D" w:rsidP="0041138D">
            <w:pPr>
              <w:jc w:val="center"/>
              <w:rPr>
                <w:sz w:val="24"/>
                <w:szCs w:val="24"/>
              </w:rPr>
            </w:pPr>
          </w:p>
        </w:tc>
      </w:tr>
      <w:tr w:rsidR="0041138D" w:rsidRPr="005831CC" w:rsidTr="0041138D">
        <w:tc>
          <w:tcPr>
            <w:tcW w:w="10881" w:type="dxa"/>
            <w:gridSpan w:val="4"/>
            <w:tcBorders>
              <w:top w:val="single" w:sz="4" w:space="0" w:color="auto"/>
              <w:left w:val="single" w:sz="4" w:space="0" w:color="auto"/>
              <w:bottom w:val="single" w:sz="4" w:space="0" w:color="auto"/>
              <w:right w:val="single" w:sz="4" w:space="0" w:color="auto"/>
            </w:tcBorders>
          </w:tcPr>
          <w:p w:rsidR="0041138D" w:rsidRPr="005831CC" w:rsidRDefault="00A9524E" w:rsidP="00A9524E">
            <w:pPr>
              <w:jc w:val="right"/>
              <w:rPr>
                <w:b/>
                <w:sz w:val="24"/>
                <w:szCs w:val="24"/>
              </w:rPr>
            </w:pPr>
            <w:r w:rsidRPr="005831CC">
              <w:rPr>
                <w:b/>
                <w:sz w:val="24"/>
                <w:szCs w:val="24"/>
              </w:rPr>
              <w:t>Итого</w:t>
            </w:r>
          </w:p>
        </w:tc>
        <w:tc>
          <w:tcPr>
            <w:tcW w:w="1243" w:type="dxa"/>
            <w:tcBorders>
              <w:top w:val="single" w:sz="4" w:space="0" w:color="auto"/>
              <w:left w:val="single" w:sz="4" w:space="0" w:color="auto"/>
              <w:bottom w:val="single" w:sz="4" w:space="0" w:color="auto"/>
              <w:right w:val="single" w:sz="4" w:space="0" w:color="auto"/>
            </w:tcBorders>
          </w:tcPr>
          <w:p w:rsidR="0041138D" w:rsidRPr="005831CC" w:rsidRDefault="0041138D" w:rsidP="0041138D">
            <w:pPr>
              <w:jc w:val="center"/>
              <w:rPr>
                <w:b/>
                <w:sz w:val="24"/>
                <w:szCs w:val="24"/>
              </w:rPr>
            </w:pPr>
          </w:p>
        </w:tc>
        <w:tc>
          <w:tcPr>
            <w:tcW w:w="1243" w:type="dxa"/>
            <w:tcBorders>
              <w:top w:val="single" w:sz="4" w:space="0" w:color="auto"/>
              <w:left w:val="single" w:sz="4" w:space="0" w:color="auto"/>
              <w:bottom w:val="single" w:sz="4" w:space="0" w:color="auto"/>
              <w:right w:val="single" w:sz="4" w:space="0" w:color="auto"/>
            </w:tcBorders>
          </w:tcPr>
          <w:p w:rsidR="0041138D" w:rsidRPr="005831CC" w:rsidRDefault="0041138D" w:rsidP="0041138D">
            <w:pPr>
              <w:jc w:val="center"/>
              <w:rPr>
                <w:b/>
                <w:sz w:val="24"/>
                <w:szCs w:val="24"/>
              </w:rPr>
            </w:pPr>
          </w:p>
        </w:tc>
      </w:tr>
    </w:tbl>
    <w:p w:rsidR="0041138D" w:rsidRPr="005831CC" w:rsidRDefault="0041138D" w:rsidP="0041138D">
      <w:pPr>
        <w:jc w:val="center"/>
        <w:rPr>
          <w:b/>
          <w:sz w:val="16"/>
        </w:rPr>
      </w:pPr>
    </w:p>
    <w:p w:rsidR="0041138D" w:rsidRPr="005831CC" w:rsidRDefault="0041138D" w:rsidP="0041138D">
      <w:pPr>
        <w:rPr>
          <w:rFonts w:eastAsia="Calibri"/>
          <w:szCs w:val="22"/>
          <w:lang w:eastAsia="en-US"/>
        </w:rPr>
      </w:pPr>
    </w:p>
    <w:p w:rsidR="0041138D" w:rsidRPr="005831CC" w:rsidRDefault="0041138D" w:rsidP="0041138D">
      <w:pPr>
        <w:rPr>
          <w:rFonts w:eastAsia="Calibri"/>
          <w:szCs w:val="22"/>
          <w:lang w:eastAsia="en-US"/>
        </w:rPr>
      </w:pPr>
    </w:p>
    <w:p w:rsidR="0041138D" w:rsidRPr="005831CC" w:rsidRDefault="0041138D" w:rsidP="0041138D">
      <w:pPr>
        <w:rPr>
          <w:rFonts w:eastAsia="Calibri"/>
          <w:szCs w:val="22"/>
          <w:lang w:eastAsia="en-US"/>
        </w:rPr>
      </w:pPr>
    </w:p>
    <w:p w:rsidR="0041138D" w:rsidRPr="005831CC" w:rsidRDefault="0041138D" w:rsidP="0041138D">
      <w:pPr>
        <w:rPr>
          <w:rFonts w:eastAsia="Calibri"/>
          <w:szCs w:val="22"/>
          <w:lang w:eastAsia="en-US"/>
        </w:rPr>
      </w:pPr>
    </w:p>
    <w:p w:rsidR="0041138D" w:rsidRPr="005831CC" w:rsidRDefault="0041138D" w:rsidP="0041138D">
      <w:pPr>
        <w:rPr>
          <w:rFonts w:eastAsia="Calibri"/>
          <w:szCs w:val="22"/>
          <w:lang w:eastAsia="en-US"/>
        </w:rPr>
      </w:pPr>
    </w:p>
    <w:p w:rsidR="0041138D" w:rsidRPr="005831CC" w:rsidRDefault="0041138D" w:rsidP="0041138D">
      <w:pPr>
        <w:rPr>
          <w:rFonts w:eastAsia="Calibri"/>
          <w:szCs w:val="22"/>
          <w:lang w:eastAsia="en-U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1"/>
        <w:gridCol w:w="7251"/>
      </w:tblGrid>
      <w:tr w:rsidR="0041138D" w:rsidRPr="005831CC" w:rsidTr="0041138D">
        <w:tc>
          <w:tcPr>
            <w:tcW w:w="7251" w:type="dxa"/>
          </w:tcPr>
          <w:p w:rsidR="0041138D" w:rsidRPr="005831CC" w:rsidRDefault="0041138D" w:rsidP="0041138D">
            <w:pPr>
              <w:rPr>
                <w:b/>
              </w:rPr>
            </w:pPr>
            <w:r w:rsidRPr="005831CC">
              <w:rPr>
                <w:b/>
              </w:rPr>
              <w:t>Согласовано:</w:t>
            </w:r>
          </w:p>
        </w:tc>
        <w:tc>
          <w:tcPr>
            <w:tcW w:w="7251" w:type="dxa"/>
          </w:tcPr>
          <w:p w:rsidR="0041138D" w:rsidRPr="005831CC" w:rsidRDefault="0041138D" w:rsidP="0041138D">
            <w:pPr>
              <w:jc w:val="center"/>
            </w:pPr>
          </w:p>
        </w:tc>
      </w:tr>
      <w:tr w:rsidR="0041138D" w:rsidRPr="005831CC" w:rsidTr="0041138D">
        <w:tc>
          <w:tcPr>
            <w:tcW w:w="7251" w:type="dxa"/>
          </w:tcPr>
          <w:p w:rsidR="0041138D" w:rsidRPr="005831CC" w:rsidRDefault="0041138D" w:rsidP="0041138D">
            <w:r w:rsidRPr="005831CC">
              <w:t xml:space="preserve">Начальник отдела </w:t>
            </w:r>
          </w:p>
          <w:p w:rsidR="0041138D" w:rsidRPr="005831CC" w:rsidRDefault="0041138D" w:rsidP="0041138D">
            <w:r w:rsidRPr="005831CC">
              <w:t xml:space="preserve">местной промышленности </w:t>
            </w:r>
          </w:p>
          <w:p w:rsidR="0041138D" w:rsidRPr="005831CC" w:rsidRDefault="0041138D" w:rsidP="0041138D">
            <w:r w:rsidRPr="005831CC">
              <w:t>и сельского хозяйства администрации района</w:t>
            </w:r>
          </w:p>
          <w:p w:rsidR="0041138D" w:rsidRPr="005831CC" w:rsidRDefault="0041138D" w:rsidP="0041138D">
            <w:pPr>
              <w:rPr>
                <w:b/>
              </w:rPr>
            </w:pPr>
            <w:r w:rsidRPr="005831CC">
              <w:rPr>
                <w:b/>
              </w:rPr>
              <w:t>________________ / ____________</w:t>
            </w:r>
          </w:p>
          <w:p w:rsidR="0041138D" w:rsidRPr="005831CC" w:rsidRDefault="0041138D" w:rsidP="0041138D">
            <w:pPr>
              <w:rPr>
                <w:sz w:val="16"/>
                <w:szCs w:val="16"/>
              </w:rPr>
            </w:pPr>
            <w:r w:rsidRPr="005831CC">
              <w:rPr>
                <w:sz w:val="16"/>
                <w:szCs w:val="16"/>
              </w:rPr>
              <w:t xml:space="preserve">                       (подпись)                                     ФИО</w:t>
            </w:r>
          </w:p>
        </w:tc>
        <w:tc>
          <w:tcPr>
            <w:tcW w:w="7251" w:type="dxa"/>
          </w:tcPr>
          <w:p w:rsidR="0041138D" w:rsidRPr="005831CC" w:rsidRDefault="0041138D" w:rsidP="0041138D">
            <w:pPr>
              <w:ind w:left="708" w:hanging="708"/>
            </w:pPr>
            <w:r>
              <w:t xml:space="preserve">Исполнитель </w:t>
            </w:r>
          </w:p>
          <w:p w:rsidR="0041138D" w:rsidRPr="005831CC" w:rsidRDefault="0041138D" w:rsidP="0041138D">
            <w:pPr>
              <w:ind w:left="708" w:hanging="708"/>
              <w:rPr>
                <w:sz w:val="20"/>
              </w:rPr>
            </w:pPr>
          </w:p>
          <w:p w:rsidR="0041138D" w:rsidRPr="005831CC" w:rsidRDefault="0041138D" w:rsidP="0041138D">
            <w:pPr>
              <w:rPr>
                <w:b/>
              </w:rPr>
            </w:pPr>
            <w:r w:rsidRPr="005831CC">
              <w:rPr>
                <w:b/>
              </w:rPr>
              <w:t>________________ / ____________</w:t>
            </w:r>
          </w:p>
          <w:p w:rsidR="0041138D" w:rsidRPr="005831CC" w:rsidRDefault="0041138D" w:rsidP="00A9524E">
            <w:pPr>
              <w:ind w:left="708" w:hanging="708"/>
            </w:pPr>
            <w:r w:rsidRPr="005831CC">
              <w:rPr>
                <w:sz w:val="16"/>
                <w:szCs w:val="16"/>
              </w:rPr>
              <w:t xml:space="preserve">                          (подпись)                                      ФИО</w:t>
            </w:r>
          </w:p>
        </w:tc>
      </w:tr>
    </w:tbl>
    <w:p w:rsidR="0041138D" w:rsidRPr="00A9524E" w:rsidRDefault="00A9524E" w:rsidP="00A9524E">
      <w:pPr>
        <w:tabs>
          <w:tab w:val="left" w:pos="720"/>
        </w:tabs>
        <w:ind w:right="46"/>
        <w:jc w:val="right"/>
      </w:pPr>
      <w:r w:rsidRPr="00A9524E">
        <w:t>.».</w:t>
      </w:r>
    </w:p>
    <w:sectPr w:rsidR="0041138D" w:rsidRPr="00A9524E" w:rsidSect="00E533D2">
      <w:pgSz w:w="16836" w:h="11904" w:orient="landscape"/>
      <w:pgMar w:top="1134" w:right="567" w:bottom="567"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DFB" w:rsidRDefault="00EC1DFB">
      <w:r>
        <w:separator/>
      </w:r>
    </w:p>
  </w:endnote>
  <w:endnote w:type="continuationSeparator" w:id="1">
    <w:p w:rsidR="00EC1DFB" w:rsidRDefault="00EC1D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lumbregula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DFB" w:rsidRDefault="00EC1DFB">
      <w:r>
        <w:separator/>
      </w:r>
    </w:p>
  </w:footnote>
  <w:footnote w:type="continuationSeparator" w:id="1">
    <w:p w:rsidR="00EC1DFB" w:rsidRDefault="00EC1D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E533D2" w:rsidRDefault="00E2613E">
        <w:pPr>
          <w:pStyle w:val="a4"/>
          <w:jc w:val="center"/>
        </w:pPr>
        <w:r>
          <w:fldChar w:fldCharType="begin"/>
        </w:r>
        <w:r w:rsidR="00E533D2">
          <w:instrText>PAGE   \* MERGEFORMAT</w:instrText>
        </w:r>
        <w:r>
          <w:fldChar w:fldCharType="separate"/>
        </w:r>
        <w:r w:rsidR="002A76FC">
          <w:rPr>
            <w:noProof/>
          </w:rPr>
          <w:t>7</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2793019"/>
      <w:docPartObj>
        <w:docPartGallery w:val="Page Numbers (Top of Page)"/>
        <w:docPartUnique/>
      </w:docPartObj>
    </w:sdtPr>
    <w:sdtContent>
      <w:p w:rsidR="00E533D2" w:rsidRDefault="00E2613E" w:rsidP="00DD6169">
        <w:pPr>
          <w:pStyle w:val="a4"/>
          <w:jc w:val="center"/>
        </w:pPr>
        <w:r>
          <w:fldChar w:fldCharType="begin"/>
        </w:r>
        <w:r w:rsidR="00E533D2">
          <w:instrText>PAGE   \* MERGEFORMAT</w:instrText>
        </w:r>
        <w:r>
          <w:fldChar w:fldCharType="separate"/>
        </w:r>
        <w:r w:rsidR="002A76FC">
          <w:rPr>
            <w:noProof/>
          </w:rPr>
          <w:t>6</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274D9"/>
    <w:multiLevelType w:val="hybridMultilevel"/>
    <w:tmpl w:val="E4F66A34"/>
    <w:lvl w:ilvl="0" w:tplc="C3BCAA9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nsid w:val="0D5930A5"/>
    <w:multiLevelType w:val="multilevel"/>
    <w:tmpl w:val="D7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1E253B6A"/>
    <w:multiLevelType w:val="multilevel"/>
    <w:tmpl w:val="0AC8E51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0120442"/>
    <w:multiLevelType w:val="hybridMultilevel"/>
    <w:tmpl w:val="AC3853AA"/>
    <w:lvl w:ilvl="0" w:tplc="0A0A9FA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F04E69"/>
    <w:multiLevelType w:val="multilevel"/>
    <w:tmpl w:val="3BA0D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8F38D5"/>
    <w:multiLevelType w:val="multilevel"/>
    <w:tmpl w:val="F9084A2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3">
    <w:nsid w:val="2C6E2756"/>
    <w:multiLevelType w:val="multilevel"/>
    <w:tmpl w:val="70282560"/>
    <w:lvl w:ilvl="0">
      <w:start w:val="7"/>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33AD39D0"/>
    <w:multiLevelType w:val="multilevel"/>
    <w:tmpl w:val="5CF48C1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5">
    <w:nsid w:val="3C124205"/>
    <w:multiLevelType w:val="multilevel"/>
    <w:tmpl w:val="1EFC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C900DFC"/>
    <w:multiLevelType w:val="hybridMultilevel"/>
    <w:tmpl w:val="5DDC2D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33281E"/>
    <w:multiLevelType w:val="hybridMultilevel"/>
    <w:tmpl w:val="0BFC3040"/>
    <w:lvl w:ilvl="0" w:tplc="B2FCEA7A">
      <w:start w:val="1"/>
      <w:numFmt w:val="upperRoman"/>
      <w:suff w:val="space"/>
      <w:lvlText w:val="%1."/>
      <w:lvlJc w:val="left"/>
      <w:pPr>
        <w:ind w:left="2422" w:hanging="720"/>
      </w:pPr>
      <w:rPr>
        <w:rFonts w:hint="default"/>
        <w:b/>
        <w:sz w:val="28"/>
        <w:szCs w:val="28"/>
      </w:rPr>
    </w:lvl>
    <w:lvl w:ilvl="1" w:tplc="04190019" w:tentative="1">
      <w:start w:val="1"/>
      <w:numFmt w:val="lowerLetter"/>
      <w:lvlText w:val="%2."/>
      <w:lvlJc w:val="left"/>
      <w:pPr>
        <w:tabs>
          <w:tab w:val="num" w:pos="4908"/>
        </w:tabs>
        <w:ind w:left="4908" w:hanging="360"/>
      </w:pPr>
    </w:lvl>
    <w:lvl w:ilvl="2" w:tplc="0419001B" w:tentative="1">
      <w:start w:val="1"/>
      <w:numFmt w:val="lowerRoman"/>
      <w:lvlText w:val="%3."/>
      <w:lvlJc w:val="right"/>
      <w:pPr>
        <w:tabs>
          <w:tab w:val="num" w:pos="5628"/>
        </w:tabs>
        <w:ind w:left="5628" w:hanging="180"/>
      </w:pPr>
    </w:lvl>
    <w:lvl w:ilvl="3" w:tplc="0419000F" w:tentative="1">
      <w:start w:val="1"/>
      <w:numFmt w:val="decimal"/>
      <w:lvlText w:val="%4."/>
      <w:lvlJc w:val="left"/>
      <w:pPr>
        <w:tabs>
          <w:tab w:val="num" w:pos="6348"/>
        </w:tabs>
        <w:ind w:left="6348" w:hanging="360"/>
      </w:pPr>
    </w:lvl>
    <w:lvl w:ilvl="4" w:tplc="04190019" w:tentative="1">
      <w:start w:val="1"/>
      <w:numFmt w:val="lowerLetter"/>
      <w:lvlText w:val="%5."/>
      <w:lvlJc w:val="left"/>
      <w:pPr>
        <w:tabs>
          <w:tab w:val="num" w:pos="7068"/>
        </w:tabs>
        <w:ind w:left="7068" w:hanging="360"/>
      </w:pPr>
    </w:lvl>
    <w:lvl w:ilvl="5" w:tplc="0419001B" w:tentative="1">
      <w:start w:val="1"/>
      <w:numFmt w:val="lowerRoman"/>
      <w:lvlText w:val="%6."/>
      <w:lvlJc w:val="right"/>
      <w:pPr>
        <w:tabs>
          <w:tab w:val="num" w:pos="7788"/>
        </w:tabs>
        <w:ind w:left="7788" w:hanging="180"/>
      </w:pPr>
    </w:lvl>
    <w:lvl w:ilvl="6" w:tplc="0419000F" w:tentative="1">
      <w:start w:val="1"/>
      <w:numFmt w:val="decimal"/>
      <w:lvlText w:val="%7."/>
      <w:lvlJc w:val="left"/>
      <w:pPr>
        <w:tabs>
          <w:tab w:val="num" w:pos="8508"/>
        </w:tabs>
        <w:ind w:left="8508" w:hanging="360"/>
      </w:pPr>
    </w:lvl>
    <w:lvl w:ilvl="7" w:tplc="04190019" w:tentative="1">
      <w:start w:val="1"/>
      <w:numFmt w:val="lowerLetter"/>
      <w:lvlText w:val="%8."/>
      <w:lvlJc w:val="left"/>
      <w:pPr>
        <w:tabs>
          <w:tab w:val="num" w:pos="9228"/>
        </w:tabs>
        <w:ind w:left="9228" w:hanging="360"/>
      </w:pPr>
    </w:lvl>
    <w:lvl w:ilvl="8" w:tplc="0419001B" w:tentative="1">
      <w:start w:val="1"/>
      <w:numFmt w:val="lowerRoman"/>
      <w:lvlText w:val="%9."/>
      <w:lvlJc w:val="right"/>
      <w:pPr>
        <w:tabs>
          <w:tab w:val="num" w:pos="9948"/>
        </w:tabs>
        <w:ind w:left="9948" w:hanging="180"/>
      </w:pPr>
    </w:lvl>
  </w:abstractNum>
  <w:abstractNum w:abstractNumId="18">
    <w:nsid w:val="42032979"/>
    <w:multiLevelType w:val="multilevel"/>
    <w:tmpl w:val="5AB2DC0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4AF2533"/>
    <w:multiLevelType w:val="multilevel"/>
    <w:tmpl w:val="B13CE7A6"/>
    <w:lvl w:ilvl="0">
      <w:start w:val="1"/>
      <w:numFmt w:val="decimal"/>
      <w:lvlText w:val="%1."/>
      <w:lvlJc w:val="left"/>
      <w:pPr>
        <w:ind w:left="1211" w:hanging="360"/>
      </w:pPr>
      <w:rPr>
        <w:rFonts w:hint="default"/>
      </w:rPr>
    </w:lvl>
    <w:lvl w:ilvl="1">
      <w:start w:val="1"/>
      <w:numFmt w:val="decimal"/>
      <w:isLgl/>
      <w:lvlText w:val="%1.%2."/>
      <w:lvlJc w:val="left"/>
      <w:pPr>
        <w:ind w:left="2459" w:hanging="1260"/>
      </w:pPr>
      <w:rPr>
        <w:rFonts w:ascii="Times New Roman" w:hAnsi="Times New Roman" w:hint="default"/>
      </w:rPr>
    </w:lvl>
    <w:lvl w:ilvl="2">
      <w:start w:val="1"/>
      <w:numFmt w:val="decimal"/>
      <w:isLgl/>
      <w:lvlText w:val="%1.%2.%3."/>
      <w:lvlJc w:val="left"/>
      <w:pPr>
        <w:ind w:left="2807" w:hanging="1260"/>
      </w:pPr>
      <w:rPr>
        <w:rFonts w:ascii="Times New Roman" w:hAnsi="Times New Roman" w:hint="default"/>
      </w:rPr>
    </w:lvl>
    <w:lvl w:ilvl="3">
      <w:start w:val="1"/>
      <w:numFmt w:val="decimal"/>
      <w:isLgl/>
      <w:lvlText w:val="%1.%2.%3.%4."/>
      <w:lvlJc w:val="left"/>
      <w:pPr>
        <w:ind w:left="3155" w:hanging="1260"/>
      </w:pPr>
      <w:rPr>
        <w:rFonts w:ascii="Times New Roman" w:hAnsi="Times New Roman" w:hint="default"/>
      </w:rPr>
    </w:lvl>
    <w:lvl w:ilvl="4">
      <w:start w:val="1"/>
      <w:numFmt w:val="decimal"/>
      <w:isLgl/>
      <w:lvlText w:val="%1.%2.%3.%4.%5."/>
      <w:lvlJc w:val="left"/>
      <w:pPr>
        <w:ind w:left="3503" w:hanging="1260"/>
      </w:pPr>
      <w:rPr>
        <w:rFonts w:ascii="Times New Roman" w:hAnsi="Times New Roman" w:hint="default"/>
      </w:rPr>
    </w:lvl>
    <w:lvl w:ilvl="5">
      <w:start w:val="1"/>
      <w:numFmt w:val="decimal"/>
      <w:isLgl/>
      <w:lvlText w:val="%1.%2.%3.%4.%5.%6."/>
      <w:lvlJc w:val="left"/>
      <w:pPr>
        <w:ind w:left="4031" w:hanging="1440"/>
      </w:pPr>
      <w:rPr>
        <w:rFonts w:ascii="Times New Roman" w:hAnsi="Times New Roman" w:hint="default"/>
      </w:rPr>
    </w:lvl>
    <w:lvl w:ilvl="6">
      <w:start w:val="1"/>
      <w:numFmt w:val="decimal"/>
      <w:isLgl/>
      <w:lvlText w:val="%1.%2.%3.%4.%5.%6.%7."/>
      <w:lvlJc w:val="left"/>
      <w:pPr>
        <w:ind w:left="4739" w:hanging="1800"/>
      </w:pPr>
      <w:rPr>
        <w:rFonts w:ascii="Times New Roman" w:hAnsi="Times New Roman" w:hint="default"/>
      </w:rPr>
    </w:lvl>
    <w:lvl w:ilvl="7">
      <w:start w:val="1"/>
      <w:numFmt w:val="decimal"/>
      <w:isLgl/>
      <w:lvlText w:val="%1.%2.%3.%4.%5.%6.%7.%8."/>
      <w:lvlJc w:val="left"/>
      <w:pPr>
        <w:ind w:left="5087" w:hanging="1800"/>
      </w:pPr>
      <w:rPr>
        <w:rFonts w:ascii="Times New Roman" w:hAnsi="Times New Roman" w:hint="default"/>
      </w:rPr>
    </w:lvl>
    <w:lvl w:ilvl="8">
      <w:start w:val="1"/>
      <w:numFmt w:val="decimal"/>
      <w:isLgl/>
      <w:lvlText w:val="%1.%2.%3.%4.%5.%6.%7.%8.%9."/>
      <w:lvlJc w:val="left"/>
      <w:pPr>
        <w:ind w:left="5795" w:hanging="2160"/>
      </w:pPr>
      <w:rPr>
        <w:rFonts w:ascii="Times New Roman" w:hAnsi="Times New Roman" w:hint="default"/>
      </w:rPr>
    </w:lvl>
  </w:abstractNum>
  <w:abstractNum w:abstractNumId="20">
    <w:nsid w:val="464C220D"/>
    <w:multiLevelType w:val="hybridMultilevel"/>
    <w:tmpl w:val="BB6CD1E2"/>
    <w:lvl w:ilvl="0" w:tplc="7006F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F35C4A"/>
    <w:multiLevelType w:val="hybridMultilevel"/>
    <w:tmpl w:val="A600FD4A"/>
    <w:lvl w:ilvl="0" w:tplc="86FACE9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007D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75B0EE7"/>
    <w:multiLevelType w:val="multilevel"/>
    <w:tmpl w:val="E1369442"/>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nsid w:val="58881354"/>
    <w:multiLevelType w:val="hybridMultilevel"/>
    <w:tmpl w:val="4712E9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CA2750F"/>
    <w:multiLevelType w:val="hybridMultilevel"/>
    <w:tmpl w:val="B414DB80"/>
    <w:lvl w:ilvl="0" w:tplc="FED250C2">
      <w:start w:val="1"/>
      <w:numFmt w:val="decimal"/>
      <w:lvlText w:val="%1."/>
      <w:lvlJc w:val="left"/>
      <w:pPr>
        <w:ind w:left="928" w:hanging="360"/>
      </w:pPr>
      <w:rPr>
        <w:rFonts w:ascii="plumbregular" w:hAnsi="plumbregular"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156630E"/>
    <w:multiLevelType w:val="multilevel"/>
    <w:tmpl w:val="DD9A1C26"/>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7">
    <w:nsid w:val="6228683F"/>
    <w:multiLevelType w:val="hybridMultilevel"/>
    <w:tmpl w:val="6374B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05210A"/>
    <w:multiLevelType w:val="hybridMultilevel"/>
    <w:tmpl w:val="4AAE6C3A"/>
    <w:lvl w:ilvl="0" w:tplc="438A78A2">
      <w:start w:val="1"/>
      <w:numFmt w:val="bullet"/>
      <w:lvlText w:val="­"/>
      <w:lvlJc w:val="left"/>
      <w:pPr>
        <w:tabs>
          <w:tab w:val="num" w:pos="1800"/>
        </w:tabs>
        <w:ind w:left="1800"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9">
    <w:nsid w:val="696E6B07"/>
    <w:multiLevelType w:val="multilevel"/>
    <w:tmpl w:val="92D2F400"/>
    <w:lvl w:ilvl="0">
      <w:start w:val="6"/>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0">
    <w:nsid w:val="6B817ED1"/>
    <w:multiLevelType w:val="hybridMultilevel"/>
    <w:tmpl w:val="D6B6B2B6"/>
    <w:lvl w:ilvl="0" w:tplc="3C88AC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EE87A1D"/>
    <w:multiLevelType w:val="multilevel"/>
    <w:tmpl w:val="FF144E08"/>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nsid w:val="700F4566"/>
    <w:multiLevelType w:val="hybridMultilevel"/>
    <w:tmpl w:val="8A86D8D8"/>
    <w:lvl w:ilvl="0" w:tplc="D3F61F3C">
      <w:start w:val="7"/>
      <w:numFmt w:val="upperRoman"/>
      <w:lvlText w:val="%1."/>
      <w:lvlJc w:val="left"/>
      <w:pPr>
        <w:ind w:left="3142" w:hanging="720"/>
      </w:pPr>
      <w:rPr>
        <w:rFonts w:hint="default"/>
      </w:rPr>
    </w:lvl>
    <w:lvl w:ilvl="1" w:tplc="04190019" w:tentative="1">
      <w:start w:val="1"/>
      <w:numFmt w:val="lowerLetter"/>
      <w:lvlText w:val="%2."/>
      <w:lvlJc w:val="left"/>
      <w:pPr>
        <w:ind w:left="3502" w:hanging="360"/>
      </w:pPr>
    </w:lvl>
    <w:lvl w:ilvl="2" w:tplc="0419001B" w:tentative="1">
      <w:start w:val="1"/>
      <w:numFmt w:val="lowerRoman"/>
      <w:lvlText w:val="%3."/>
      <w:lvlJc w:val="right"/>
      <w:pPr>
        <w:ind w:left="4222" w:hanging="180"/>
      </w:pPr>
    </w:lvl>
    <w:lvl w:ilvl="3" w:tplc="0419000F" w:tentative="1">
      <w:start w:val="1"/>
      <w:numFmt w:val="decimal"/>
      <w:lvlText w:val="%4."/>
      <w:lvlJc w:val="left"/>
      <w:pPr>
        <w:ind w:left="4942" w:hanging="360"/>
      </w:pPr>
    </w:lvl>
    <w:lvl w:ilvl="4" w:tplc="04190019" w:tentative="1">
      <w:start w:val="1"/>
      <w:numFmt w:val="lowerLetter"/>
      <w:lvlText w:val="%5."/>
      <w:lvlJc w:val="left"/>
      <w:pPr>
        <w:ind w:left="5662" w:hanging="360"/>
      </w:pPr>
    </w:lvl>
    <w:lvl w:ilvl="5" w:tplc="0419001B" w:tentative="1">
      <w:start w:val="1"/>
      <w:numFmt w:val="lowerRoman"/>
      <w:lvlText w:val="%6."/>
      <w:lvlJc w:val="right"/>
      <w:pPr>
        <w:ind w:left="6382" w:hanging="180"/>
      </w:pPr>
    </w:lvl>
    <w:lvl w:ilvl="6" w:tplc="0419000F" w:tentative="1">
      <w:start w:val="1"/>
      <w:numFmt w:val="decimal"/>
      <w:lvlText w:val="%7."/>
      <w:lvlJc w:val="left"/>
      <w:pPr>
        <w:ind w:left="7102" w:hanging="360"/>
      </w:pPr>
    </w:lvl>
    <w:lvl w:ilvl="7" w:tplc="04190019" w:tentative="1">
      <w:start w:val="1"/>
      <w:numFmt w:val="lowerLetter"/>
      <w:lvlText w:val="%8."/>
      <w:lvlJc w:val="left"/>
      <w:pPr>
        <w:ind w:left="7822" w:hanging="360"/>
      </w:pPr>
    </w:lvl>
    <w:lvl w:ilvl="8" w:tplc="0419001B" w:tentative="1">
      <w:start w:val="1"/>
      <w:numFmt w:val="lowerRoman"/>
      <w:lvlText w:val="%9."/>
      <w:lvlJc w:val="right"/>
      <w:pPr>
        <w:ind w:left="8542" w:hanging="180"/>
      </w:pPr>
    </w:lvl>
  </w:abstractNum>
  <w:abstractNum w:abstractNumId="34">
    <w:nsid w:val="703D20F4"/>
    <w:multiLevelType w:val="hybridMultilevel"/>
    <w:tmpl w:val="DF80D442"/>
    <w:lvl w:ilvl="0" w:tplc="780CFF2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6">
    <w:nsid w:val="73E14165"/>
    <w:multiLevelType w:val="multilevel"/>
    <w:tmpl w:val="22428B12"/>
    <w:lvl w:ilvl="0">
      <w:start w:val="6"/>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7">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7402DB0"/>
    <w:multiLevelType w:val="multilevel"/>
    <w:tmpl w:val="E0B2ACC2"/>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39">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2"/>
  </w:num>
  <w:num w:numId="11">
    <w:abstractNumId w:val="23"/>
  </w:num>
  <w:num w:numId="12">
    <w:abstractNumId w:val="28"/>
  </w:num>
  <w:num w:numId="13">
    <w:abstractNumId w:val="5"/>
  </w:num>
  <w:num w:numId="14">
    <w:abstractNumId w:val="30"/>
  </w:num>
  <w:num w:numId="15">
    <w:abstractNumId w:val="9"/>
  </w:num>
  <w:num w:numId="16">
    <w:abstractNumId w:val="18"/>
  </w:num>
  <w:num w:numId="17">
    <w:abstractNumId w:val="16"/>
  </w:num>
  <w:num w:numId="18">
    <w:abstractNumId w:val="36"/>
  </w:num>
  <w:num w:numId="19">
    <w:abstractNumId w:val="29"/>
  </w:num>
  <w:num w:numId="20">
    <w:abstractNumId w:val="31"/>
  </w:num>
  <w:num w:numId="21">
    <w:abstractNumId w:val="33"/>
  </w:num>
  <w:num w:numId="22">
    <w:abstractNumId w:val="20"/>
  </w:num>
  <w:num w:numId="2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15"/>
  </w:num>
  <w:num w:numId="30">
    <w:abstractNumId w:val="27"/>
  </w:num>
  <w:num w:numId="31">
    <w:abstractNumId w:val="19"/>
  </w:num>
  <w:num w:numId="32">
    <w:abstractNumId w:val="25"/>
  </w:num>
  <w:num w:numId="33">
    <w:abstractNumId w:val="13"/>
  </w:num>
  <w:num w:numId="34">
    <w:abstractNumId w:val="26"/>
  </w:num>
  <w:num w:numId="35">
    <w:abstractNumId w:val="14"/>
  </w:num>
  <w:num w:numId="36">
    <w:abstractNumId w:val="12"/>
  </w:num>
  <w:num w:numId="37">
    <w:abstractNumId w:val="38"/>
  </w:num>
  <w:num w:numId="38">
    <w:abstractNumId w:val="6"/>
  </w:num>
  <w:num w:numId="39">
    <w:abstractNumId w:val="17"/>
  </w:num>
  <w:num w:numId="40">
    <w:abstractNumId w:val="10"/>
  </w:num>
  <w:num w:numId="41">
    <w:abstractNumId w:val="2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91522"/>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16A8"/>
    <w:rsid w:val="00072B76"/>
    <w:rsid w:val="00073A66"/>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3AB1"/>
    <w:rsid w:val="000A6A2C"/>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181F"/>
    <w:rsid w:val="000E3C86"/>
    <w:rsid w:val="000E47F3"/>
    <w:rsid w:val="000E6746"/>
    <w:rsid w:val="000E6C83"/>
    <w:rsid w:val="000F2BE1"/>
    <w:rsid w:val="000F3259"/>
    <w:rsid w:val="001002E1"/>
    <w:rsid w:val="00101E06"/>
    <w:rsid w:val="0010246A"/>
    <w:rsid w:val="00102DDA"/>
    <w:rsid w:val="00103954"/>
    <w:rsid w:val="0010707C"/>
    <w:rsid w:val="001073F0"/>
    <w:rsid w:val="0011220D"/>
    <w:rsid w:val="00117910"/>
    <w:rsid w:val="00117E19"/>
    <w:rsid w:val="00131104"/>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80AB6"/>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DA0"/>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A76FC"/>
    <w:rsid w:val="002B3AA0"/>
    <w:rsid w:val="002B59BF"/>
    <w:rsid w:val="002C0F4C"/>
    <w:rsid w:val="002C147A"/>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4F2C"/>
    <w:rsid w:val="00386D22"/>
    <w:rsid w:val="00387AD5"/>
    <w:rsid w:val="00391DD1"/>
    <w:rsid w:val="00392386"/>
    <w:rsid w:val="00393566"/>
    <w:rsid w:val="0039439F"/>
    <w:rsid w:val="00395552"/>
    <w:rsid w:val="00396906"/>
    <w:rsid w:val="00397B91"/>
    <w:rsid w:val="003A1C44"/>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138D"/>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468A"/>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37469"/>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60C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070F"/>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4D61"/>
    <w:rsid w:val="0073620C"/>
    <w:rsid w:val="00737C60"/>
    <w:rsid w:val="00737D85"/>
    <w:rsid w:val="00741EA5"/>
    <w:rsid w:val="007507F8"/>
    <w:rsid w:val="007516EF"/>
    <w:rsid w:val="00752EB7"/>
    <w:rsid w:val="00754261"/>
    <w:rsid w:val="00757314"/>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43E1"/>
    <w:rsid w:val="00866EC9"/>
    <w:rsid w:val="0087138D"/>
    <w:rsid w:val="00874D4E"/>
    <w:rsid w:val="00882385"/>
    <w:rsid w:val="00883F3D"/>
    <w:rsid w:val="00884365"/>
    <w:rsid w:val="00884AA2"/>
    <w:rsid w:val="0088680A"/>
    <w:rsid w:val="00891781"/>
    <w:rsid w:val="00892485"/>
    <w:rsid w:val="00892D96"/>
    <w:rsid w:val="00896080"/>
    <w:rsid w:val="008A34CD"/>
    <w:rsid w:val="008B009A"/>
    <w:rsid w:val="008B04B5"/>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0A0A"/>
    <w:rsid w:val="009D116D"/>
    <w:rsid w:val="009D14F8"/>
    <w:rsid w:val="009D1D12"/>
    <w:rsid w:val="009D4C63"/>
    <w:rsid w:val="009D65BB"/>
    <w:rsid w:val="009D7D59"/>
    <w:rsid w:val="009D7DA2"/>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092C"/>
    <w:rsid w:val="00A82D7A"/>
    <w:rsid w:val="00A82F33"/>
    <w:rsid w:val="00A84D1B"/>
    <w:rsid w:val="00A86760"/>
    <w:rsid w:val="00A90113"/>
    <w:rsid w:val="00A93620"/>
    <w:rsid w:val="00A9524E"/>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288"/>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2A0F"/>
    <w:rsid w:val="00B232F0"/>
    <w:rsid w:val="00B23CED"/>
    <w:rsid w:val="00B27BBA"/>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2E9B"/>
    <w:rsid w:val="00B6449A"/>
    <w:rsid w:val="00B65845"/>
    <w:rsid w:val="00B66923"/>
    <w:rsid w:val="00B7165E"/>
    <w:rsid w:val="00B86C0A"/>
    <w:rsid w:val="00B87595"/>
    <w:rsid w:val="00B92159"/>
    <w:rsid w:val="00B9296A"/>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15595"/>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660"/>
    <w:rsid w:val="00CA380B"/>
    <w:rsid w:val="00CA3BE3"/>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4A17"/>
    <w:rsid w:val="00DB52F7"/>
    <w:rsid w:val="00DC52B4"/>
    <w:rsid w:val="00DC6639"/>
    <w:rsid w:val="00DC70D0"/>
    <w:rsid w:val="00DD0180"/>
    <w:rsid w:val="00DD1CA5"/>
    <w:rsid w:val="00DD4052"/>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2613E"/>
    <w:rsid w:val="00E320C4"/>
    <w:rsid w:val="00E33E40"/>
    <w:rsid w:val="00E4067B"/>
    <w:rsid w:val="00E4276C"/>
    <w:rsid w:val="00E441C8"/>
    <w:rsid w:val="00E441EA"/>
    <w:rsid w:val="00E4568C"/>
    <w:rsid w:val="00E47421"/>
    <w:rsid w:val="00E4787B"/>
    <w:rsid w:val="00E50EA7"/>
    <w:rsid w:val="00E51F36"/>
    <w:rsid w:val="00E528AB"/>
    <w:rsid w:val="00E52969"/>
    <w:rsid w:val="00E533D2"/>
    <w:rsid w:val="00E55D32"/>
    <w:rsid w:val="00E609D7"/>
    <w:rsid w:val="00E6187C"/>
    <w:rsid w:val="00E63D11"/>
    <w:rsid w:val="00E66F70"/>
    <w:rsid w:val="00E67167"/>
    <w:rsid w:val="00E74519"/>
    <w:rsid w:val="00E75F46"/>
    <w:rsid w:val="00E81984"/>
    <w:rsid w:val="00E8509A"/>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0D03"/>
    <w:rsid w:val="00EC1DFB"/>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paragraph" w:customStyle="1" w:styleId="Default">
    <w:name w:val="Default"/>
    <w:qFormat/>
    <w:rsid w:val="0041138D"/>
    <w:pPr>
      <w:autoSpaceDE w:val="0"/>
      <w:autoSpaceDN w:val="0"/>
      <w:adjustRightInd w:val="0"/>
    </w:pPr>
    <w:rPr>
      <w:rFonts w:eastAsiaTheme="minorEastAsia"/>
      <w:color w:val="000000"/>
      <w:sz w:val="24"/>
      <w:szCs w:val="24"/>
    </w:rPr>
  </w:style>
  <w:style w:type="character" w:customStyle="1" w:styleId="ConsPlusNormal0">
    <w:name w:val="ConsPlusNormal Знак"/>
    <w:link w:val="ConsPlusNormal"/>
    <w:locked/>
    <w:rsid w:val="0041138D"/>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paragraph" w:customStyle="1" w:styleId="Default">
    <w:name w:val="Default"/>
    <w:qFormat/>
    <w:rsid w:val="0041138D"/>
    <w:pPr>
      <w:autoSpaceDE w:val="0"/>
      <w:autoSpaceDN w:val="0"/>
      <w:adjustRightInd w:val="0"/>
    </w:pPr>
    <w:rPr>
      <w:rFonts w:eastAsiaTheme="minorEastAsia"/>
      <w:color w:val="000000"/>
      <w:sz w:val="24"/>
      <w:szCs w:val="24"/>
    </w:rPr>
  </w:style>
  <w:style w:type="character" w:customStyle="1" w:styleId="ConsPlusNormal0">
    <w:name w:val="ConsPlusNormal Знак"/>
    <w:link w:val="ConsPlusNormal"/>
    <w:locked/>
    <w:rsid w:val="0041138D"/>
    <w:rPr>
      <w:rFonts w:ascii="Arial" w:hAnsi="Arial" w:cs="Arial"/>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9260026">
      <w:bodyDiv w:val="1"/>
      <w:marLeft w:val="0"/>
      <w:marRight w:val="0"/>
      <w:marTop w:val="0"/>
      <w:marBottom w:val="0"/>
      <w:divBdr>
        <w:top w:val="none" w:sz="0" w:space="0" w:color="auto"/>
        <w:left w:val="none" w:sz="0" w:space="0" w:color="auto"/>
        <w:bottom w:val="none" w:sz="0" w:space="0" w:color="auto"/>
        <w:right w:val="none" w:sz="0" w:space="0" w:color="auto"/>
      </w:divBdr>
    </w:div>
    <w:div w:id="85421141">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4627480">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440825">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0303231">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6B9B1-B4F6-4905-8D24-0DED45AD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1671</Words>
  <Characters>9527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2015-06-16T06:13:00Z</cp:lastPrinted>
  <dcterms:created xsi:type="dcterms:W3CDTF">2017-02-02T05:46:00Z</dcterms:created>
  <dcterms:modified xsi:type="dcterms:W3CDTF">2017-02-02T05:46:00Z</dcterms:modified>
</cp:coreProperties>
</file>